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D75C9" w14:textId="77777777" w:rsidR="00473A0F" w:rsidRPr="00473A0F" w:rsidRDefault="00473A0F" w:rsidP="00473A0F">
      <w:pPr>
        <w:ind w:left="2626" w:right="2631"/>
        <w:jc w:val="center"/>
        <w:rPr>
          <w:rFonts w:asciiTheme="minorHAnsi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z w:val="22"/>
          <w:szCs w:val="22"/>
        </w:rPr>
        <w:t>Umar Vargas</w:t>
      </w:r>
    </w:p>
    <w:p w14:paraId="2164E36A" w14:textId="3CC0BE9E" w:rsidR="002E4273" w:rsidRPr="00473A0F" w:rsidRDefault="00473A0F" w:rsidP="00473A0F">
      <w:pPr>
        <w:ind w:left="2626" w:right="2631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Box</w:t>
      </w:r>
      <w:r w:rsidRPr="00473A0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1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6</w:t>
      </w:r>
      <w:r w:rsidRPr="00473A0F">
        <w:rPr>
          <w:rFonts w:asciiTheme="minorHAnsi" w:eastAsia="Cambria" w:hAnsiTheme="minorHAnsi" w:cstheme="minorHAnsi"/>
          <w:sz w:val="22"/>
          <w:szCs w:val="22"/>
        </w:rPr>
        <w:t>73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Ca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lahan,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32011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w w:val="99"/>
          <w:sz w:val="22"/>
          <w:szCs w:val="22"/>
        </w:rPr>
        <w:t>8</w:t>
      </w:r>
      <w:r w:rsidRPr="00473A0F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0</w:t>
      </w:r>
      <w:r w:rsidRPr="00473A0F">
        <w:rPr>
          <w:rFonts w:asciiTheme="minorHAnsi" w:eastAsia="Cambria" w:hAnsiTheme="minorHAnsi" w:cstheme="minorHAnsi"/>
          <w:w w:val="99"/>
          <w:sz w:val="22"/>
          <w:szCs w:val="22"/>
        </w:rPr>
        <w:t>0</w:t>
      </w:r>
      <w:r w:rsidRPr="00473A0F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.</w:t>
      </w:r>
      <w:r w:rsidRPr="00473A0F">
        <w:rPr>
          <w:rFonts w:asciiTheme="minorHAnsi" w:eastAsia="Cambria" w:hAnsiTheme="minorHAnsi" w:cstheme="minorHAnsi"/>
          <w:w w:val="99"/>
          <w:sz w:val="22"/>
          <w:szCs w:val="22"/>
        </w:rPr>
        <w:t>991</w:t>
      </w:r>
      <w:r w:rsidRPr="00473A0F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.</w:t>
      </w:r>
      <w:r w:rsidRPr="00473A0F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5</w:t>
      </w:r>
      <w:r w:rsidRPr="00473A0F">
        <w:rPr>
          <w:rFonts w:asciiTheme="minorHAnsi" w:eastAsia="Cambria" w:hAnsiTheme="minorHAnsi" w:cstheme="minorHAnsi"/>
          <w:w w:val="99"/>
          <w:sz w:val="22"/>
          <w:szCs w:val="22"/>
        </w:rPr>
        <w:t>187</w:t>
      </w:r>
    </w:p>
    <w:p w14:paraId="36750E1C" w14:textId="7B64DB63" w:rsidR="002E4273" w:rsidRPr="00473A0F" w:rsidRDefault="00473A0F" w:rsidP="00473A0F">
      <w:pPr>
        <w:spacing w:before="5"/>
        <w:ind w:left="1579" w:right="1582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z w:val="22"/>
          <w:szCs w:val="22"/>
        </w:rPr>
        <w:t>umar@gmail.com</w:t>
      </w:r>
    </w:p>
    <w:p w14:paraId="43AB0F47" w14:textId="77777777" w:rsidR="002E4273" w:rsidRPr="00473A0F" w:rsidRDefault="002E4273" w:rsidP="00473A0F">
      <w:pPr>
        <w:spacing w:before="1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79"/>
      </w:tblGrid>
      <w:tr w:rsidR="002E4273" w:rsidRPr="00473A0F" w14:paraId="0DC80F91" w14:textId="77777777" w:rsidTr="00473A0F">
        <w:trPr>
          <w:trHeight w:hRule="exact" w:val="66"/>
        </w:trPr>
        <w:tc>
          <w:tcPr>
            <w:tcW w:w="10279" w:type="dxa"/>
          </w:tcPr>
          <w:p w14:paraId="1475FF19" w14:textId="77777777" w:rsidR="002E4273" w:rsidRPr="00473A0F" w:rsidRDefault="002E4273" w:rsidP="00473A0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273" w:rsidRPr="00473A0F" w14:paraId="307723ED" w14:textId="77777777" w:rsidTr="00473A0F">
        <w:trPr>
          <w:trHeight w:hRule="exact" w:val="2056"/>
        </w:trPr>
        <w:tc>
          <w:tcPr>
            <w:tcW w:w="10279" w:type="dxa"/>
          </w:tcPr>
          <w:p w14:paraId="4F09EAF7" w14:textId="77777777" w:rsidR="002E4273" w:rsidRPr="00473A0F" w:rsidRDefault="00473A0F" w:rsidP="00473A0F">
            <w:pPr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73A0F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Se</w:t>
            </w:r>
            <w:r w:rsidRPr="00473A0F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473A0F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73A0F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473A0F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Lo</w:t>
            </w:r>
            <w:r w:rsidRPr="00473A0F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473A0F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73A0F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st</w:t>
            </w:r>
            <w:r w:rsidRPr="00473A0F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73A0F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cs</w:t>
            </w:r>
            <w:r w:rsidRPr="00473A0F">
              <w:rPr>
                <w:rFonts w:asciiTheme="minorHAnsi" w:eastAsia="Cambria" w:hAnsiTheme="minorHAnsi" w:cstheme="minorHAnsi"/>
                <w:b/>
                <w:spacing w:val="3"/>
                <w:sz w:val="22"/>
                <w:szCs w:val="22"/>
              </w:rPr>
              <w:t>/</w:t>
            </w:r>
            <w:r w:rsidRPr="00473A0F">
              <w:rPr>
                <w:rFonts w:asciiTheme="minorHAnsi" w:eastAsia="Cambria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ss</w:t>
            </w:r>
            <w:r w:rsidRPr="00473A0F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et</w:t>
            </w:r>
            <w:r w:rsidRPr="00473A0F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M</w:t>
            </w:r>
            <w:r w:rsidRPr="00473A0F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473A0F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ag</w:t>
            </w:r>
            <w:r w:rsidRPr="00473A0F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em</w:t>
            </w:r>
            <w:r w:rsidRPr="00473A0F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473A0F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</w:t>
            </w:r>
          </w:p>
          <w:p w14:paraId="4A87F5E6" w14:textId="77777777" w:rsidR="002E4273" w:rsidRPr="00473A0F" w:rsidRDefault="002E4273" w:rsidP="00473A0F">
            <w:pPr>
              <w:spacing w:before="1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F14F2C" w14:textId="77777777" w:rsidR="002E4273" w:rsidRPr="00473A0F" w:rsidRDefault="00473A0F" w:rsidP="00473A0F">
            <w:pPr>
              <w:ind w:left="29" w:right="-10"/>
              <w:jc w:val="both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g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473A0F">
              <w:rPr>
                <w:rFonts w:asciiTheme="minorHAnsi" w:eastAsia="Cambria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al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73A0F">
              <w:rPr>
                <w:rFonts w:asciiTheme="minorHAnsi" w:eastAsia="Cambria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su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ppo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rt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473A0F">
              <w:rPr>
                <w:rFonts w:asciiTheme="minorHAnsi" w:eastAsia="Cambria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int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73A0F">
              <w:rPr>
                <w:rFonts w:asciiTheme="minorHAnsi" w:eastAsia="Cambria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ogi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473A0F">
              <w:rPr>
                <w:rFonts w:asciiTheme="minorHAnsi" w:eastAsia="Cambria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gr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.  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ds</w:t>
            </w:r>
            <w:r w:rsidRPr="00473A0F">
              <w:rPr>
                <w:rFonts w:asciiTheme="minorHAnsi" w:eastAsia="Cambria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ms</w:t>
            </w:r>
            <w:r w:rsidRPr="00473A0F">
              <w:rPr>
                <w:rFonts w:asciiTheme="minorHAnsi" w:eastAsia="Cambria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73A0F">
              <w:rPr>
                <w:rFonts w:asciiTheme="minorHAnsi" w:eastAsia="Cambria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73A0F">
              <w:rPr>
                <w:rFonts w:asciiTheme="minorHAnsi" w:eastAsia="Cambria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od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uc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v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ity</w:t>
            </w:r>
            <w:r w:rsidRPr="00473A0F">
              <w:rPr>
                <w:rFonts w:asciiTheme="minorHAnsi" w:eastAsia="Cambria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go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al</w:t>
            </w:r>
            <w:r w:rsidRPr="00473A0F">
              <w:rPr>
                <w:rFonts w:asciiTheme="minorHAnsi" w:eastAsia="Cambria" w:hAnsiTheme="minorHAnsi" w:cstheme="minorHAnsi"/>
                <w:spacing w:val="14"/>
                <w:sz w:val="22"/>
                <w:szCs w:val="22"/>
              </w:rPr>
              <w:t>s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—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v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er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ng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su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pp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473A0F">
              <w:rPr>
                <w:rFonts w:asciiTheme="minorHAnsi" w:eastAsia="Cambri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cha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in</w:t>
            </w:r>
            <w:r w:rsidRPr="00473A0F">
              <w:rPr>
                <w:rFonts w:asciiTheme="minorHAnsi" w:eastAsia="Cambri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k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now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le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dge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473A0F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c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q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73A0F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73A0F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u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473A0F">
              <w:rPr>
                <w:rFonts w:asciiTheme="minorHAnsi" w:eastAsia="Cambri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ogi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473A0F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w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k</w:t>
            </w:r>
            <w:r w:rsidRPr="00473A0F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nd</w:t>
            </w:r>
            <w:r w:rsidRPr="00473A0F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B</w:t>
            </w:r>
            <w:r w:rsidRPr="00473A0F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U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SE</w:t>
            </w:r>
            <w:r w:rsidRPr="00473A0F">
              <w:rPr>
                <w:rFonts w:asciiTheme="minorHAnsi" w:eastAsia="Cambri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Ce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tif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tio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473A0F">
              <w:rPr>
                <w:rFonts w:asciiTheme="minorHAnsi" w:eastAsia="Cambri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w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473A0F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473A0F">
              <w:rPr>
                <w:rFonts w:asciiTheme="minorHAnsi" w:eastAsia="Cambri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w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re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ng m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ul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tif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ac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su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pp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73A0F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se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v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73A0F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c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473A0F">
              <w:rPr>
                <w:rFonts w:asciiTheme="minorHAnsi" w:eastAsia="Cambria" w:hAnsiTheme="minorHAnsi" w:cstheme="minorHAnsi"/>
                <w:spacing w:val="5"/>
                <w:sz w:val="22"/>
                <w:szCs w:val="22"/>
              </w:rPr>
              <w:t xml:space="preserve"> 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nd</w:t>
            </w:r>
            <w:r w:rsidRPr="00473A0F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ng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 xml:space="preserve"> i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ve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nt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473A0F">
              <w:rPr>
                <w:rFonts w:asciiTheme="minorHAnsi" w:eastAsia="Cambri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ont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ol</w:t>
            </w:r>
            <w:r w:rsidRPr="00473A0F">
              <w:rPr>
                <w:rFonts w:asciiTheme="minorHAnsi" w:eastAsia="Cambri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473A0F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73A0F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of</w:t>
            </w:r>
            <w:r w:rsidRPr="00473A0F">
              <w:rPr>
                <w:rFonts w:asciiTheme="minorHAnsi" w:eastAsia="Cambria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.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S.</w:t>
            </w:r>
            <w:r w:rsidRPr="00473A0F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my</w:t>
            </w:r>
            <w:r w:rsidRPr="00473A0F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Op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73A0F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u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nd</w:t>
            </w:r>
            <w:r w:rsidRPr="00473A0F">
              <w:rPr>
                <w:rFonts w:asciiTheme="minorHAnsi" w:eastAsia="Cambri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73A0F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ir</w:t>
            </w:r>
            <w:r w:rsidRPr="00473A0F">
              <w:rPr>
                <w:rFonts w:asciiTheme="minorHAnsi" w:eastAsia="Cambria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mi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it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y d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f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473A0F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s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wo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k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473A0F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nd </w:t>
            </w:r>
            <w:r w:rsidRPr="00473A0F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 </w:t>
            </w:r>
            <w:r w:rsidRPr="00473A0F">
              <w:rPr>
                <w:rFonts w:asciiTheme="minorHAnsi" w:eastAsia="Cambri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la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g</w:t>
            </w:r>
            <w:r w:rsidRPr="00473A0F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-scal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w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re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473A0F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s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ac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iti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.   </w:t>
            </w:r>
            <w:r w:rsidRPr="00473A0F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Ach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v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s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tion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in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nt  t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gh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s </w:t>
            </w:r>
            <w:r w:rsidRPr="00473A0F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fi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y imp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ve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nts</w:t>
            </w:r>
            <w:r w:rsidRPr="00473A0F">
              <w:rPr>
                <w:rFonts w:asciiTheme="minorHAnsi" w:eastAsia="Cambria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ximi</w:t>
            </w:r>
            <w:r w:rsidRPr="00473A0F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z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fo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</w:tc>
      </w:tr>
      <w:tr w:rsidR="002E4273" w:rsidRPr="00473A0F" w14:paraId="46B046DB" w14:textId="77777777" w:rsidTr="00473A0F">
        <w:trPr>
          <w:trHeight w:hRule="exact" w:val="66"/>
        </w:trPr>
        <w:tc>
          <w:tcPr>
            <w:tcW w:w="10279" w:type="dxa"/>
          </w:tcPr>
          <w:p w14:paraId="65AA05E0" w14:textId="77777777" w:rsidR="002E4273" w:rsidRPr="00473A0F" w:rsidRDefault="002E4273" w:rsidP="00473A0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4273" w:rsidRPr="00473A0F" w14:paraId="3609EEDF" w14:textId="77777777" w:rsidTr="00473A0F">
        <w:trPr>
          <w:trHeight w:hRule="exact" w:val="1456"/>
        </w:trPr>
        <w:tc>
          <w:tcPr>
            <w:tcW w:w="10279" w:type="dxa"/>
          </w:tcPr>
          <w:p w14:paraId="739B0949" w14:textId="77777777" w:rsidR="002E4273" w:rsidRPr="00473A0F" w:rsidRDefault="00473A0F" w:rsidP="00473A0F">
            <w:pPr>
              <w:spacing w:before="23"/>
              <w:ind w:left="3959" w:right="3960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73A0F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</w:t>
            </w:r>
            <w:r w:rsidRPr="00473A0F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OR</w:t>
            </w:r>
            <w:r w:rsidRPr="00473A0F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C</w:t>
            </w:r>
            <w:r w:rsidRPr="00473A0F">
              <w:rPr>
                <w:rFonts w:asciiTheme="minorHAnsi" w:eastAsia="Cambria" w:hAnsiTheme="minorHAnsi" w:cstheme="minorHAnsi"/>
                <w:b/>
                <w:spacing w:val="1"/>
                <w:w w:val="99"/>
                <w:sz w:val="22"/>
                <w:szCs w:val="22"/>
              </w:rPr>
              <w:t>O</w:t>
            </w:r>
            <w:r w:rsidRPr="00473A0F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MP</w:t>
            </w:r>
            <w:r w:rsidRPr="00473A0F">
              <w:rPr>
                <w:rFonts w:asciiTheme="minorHAnsi" w:eastAsia="Cambria" w:hAnsiTheme="minorHAnsi" w:cstheme="minorHAnsi"/>
                <w:b/>
                <w:spacing w:val="-1"/>
                <w:w w:val="99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T</w:t>
            </w:r>
            <w:r w:rsidRPr="00473A0F">
              <w:rPr>
                <w:rFonts w:asciiTheme="minorHAnsi" w:eastAsia="Cambria" w:hAnsiTheme="minorHAnsi" w:cstheme="minorHAnsi"/>
                <w:b/>
                <w:spacing w:val="-1"/>
                <w:w w:val="99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NC</w:t>
            </w:r>
            <w:r w:rsidRPr="00473A0F">
              <w:rPr>
                <w:rFonts w:asciiTheme="minorHAnsi" w:eastAsia="Cambria" w:hAnsiTheme="minorHAnsi" w:cstheme="minorHAnsi"/>
                <w:b/>
                <w:spacing w:val="1"/>
                <w:w w:val="99"/>
                <w:sz w:val="22"/>
                <w:szCs w:val="22"/>
              </w:rPr>
              <w:t>I</w:t>
            </w:r>
            <w:r w:rsidRPr="00473A0F">
              <w:rPr>
                <w:rFonts w:asciiTheme="minorHAnsi" w:eastAsia="Cambria" w:hAnsiTheme="minorHAnsi" w:cstheme="minorHAnsi"/>
                <w:b/>
                <w:spacing w:val="-1"/>
                <w:w w:val="99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S</w:t>
            </w:r>
          </w:p>
          <w:p w14:paraId="1DC02B89" w14:textId="77777777" w:rsidR="002E4273" w:rsidRPr="00473A0F" w:rsidRDefault="002E4273" w:rsidP="00473A0F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52DD8A" w14:textId="77777777" w:rsidR="002E4273" w:rsidRPr="00473A0F" w:rsidRDefault="00473A0F" w:rsidP="00473A0F">
            <w:pPr>
              <w:ind w:left="174" w:right="176" w:firstLine="2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ogi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473A0F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nt</w:t>
            </w:r>
            <w:r w:rsidRPr="00473A0F">
              <w:rPr>
                <w:rFonts w:asciiTheme="minorHAnsi" w:eastAsia="Cambria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473A0F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re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473A0F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s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g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73A0F">
              <w:rPr>
                <w:rFonts w:asciiTheme="minorHAnsi" w:eastAsia="Cambria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CE</w:t>
            </w:r>
            <w:r w:rsidRPr="00473A0F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C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OM</w:t>
            </w:r>
            <w:r w:rsidRPr="00473A0F">
              <w:rPr>
                <w:rFonts w:asciiTheme="minorHAnsi" w:eastAsia="Cambria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CR</w:t>
            </w:r>
            <w:r w:rsidRPr="00473A0F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W</w:t>
            </w:r>
            <w:r w:rsidRPr="00473A0F">
              <w:rPr>
                <w:rFonts w:asciiTheme="minorHAnsi" w:eastAsia="Cambri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pp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473A0F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Cha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473A0F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g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nt</w:t>
            </w:r>
            <w:r w:rsidRPr="00473A0F">
              <w:rPr>
                <w:rFonts w:asciiTheme="minorHAnsi" w:eastAsia="Cambria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w w:val="99"/>
                <w:sz w:val="22"/>
                <w:szCs w:val="22"/>
              </w:rPr>
              <w:t>In</w:t>
            </w:r>
            <w:r w:rsidRPr="00473A0F">
              <w:rPr>
                <w:rFonts w:asciiTheme="minorHAnsi" w:eastAsia="Cambria" w:hAnsiTheme="minorHAnsi" w:cstheme="minorHAnsi"/>
                <w:spacing w:val="1"/>
                <w:w w:val="99"/>
                <w:sz w:val="22"/>
                <w:szCs w:val="22"/>
              </w:rPr>
              <w:t>ve</w:t>
            </w:r>
            <w:r w:rsidRPr="00473A0F">
              <w:rPr>
                <w:rFonts w:asciiTheme="minorHAnsi" w:eastAsia="Cambria" w:hAnsiTheme="minorHAnsi" w:cstheme="minorHAnsi"/>
                <w:w w:val="99"/>
                <w:sz w:val="22"/>
                <w:szCs w:val="22"/>
              </w:rPr>
              <w:t>nt</w:t>
            </w:r>
            <w:r w:rsidRPr="00473A0F">
              <w:rPr>
                <w:rFonts w:asciiTheme="minorHAnsi" w:eastAsia="Cambria" w:hAnsiTheme="minorHAnsi" w:cstheme="minorHAnsi"/>
                <w:spacing w:val="2"/>
                <w:w w:val="99"/>
                <w:sz w:val="22"/>
                <w:szCs w:val="22"/>
              </w:rPr>
              <w:t>o</w:t>
            </w:r>
            <w:r w:rsidRPr="00473A0F">
              <w:rPr>
                <w:rFonts w:asciiTheme="minorHAnsi" w:eastAsia="Cambria" w:hAnsiTheme="minorHAnsi" w:cstheme="minorHAnsi"/>
                <w:spacing w:val="-1"/>
                <w:w w:val="99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w w:val="99"/>
                <w:sz w:val="22"/>
                <w:szCs w:val="22"/>
              </w:rPr>
              <w:t>y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nt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ol</w:t>
            </w:r>
            <w:r w:rsidRPr="00473A0F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nd T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ack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ing</w:t>
            </w:r>
            <w:r w:rsidRPr="00473A0F">
              <w:rPr>
                <w:rFonts w:asciiTheme="minorHAnsi" w:eastAsia="Cambria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4IS4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/C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73A0F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M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EC/CC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73A0F">
              <w:rPr>
                <w:rFonts w:asciiTheme="minorHAnsi" w:eastAsia="Cambria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Au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tom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473A0F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er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ions</w:t>
            </w:r>
            <w:r w:rsidRPr="00473A0F">
              <w:rPr>
                <w:rFonts w:asciiTheme="minorHAnsi" w:eastAsia="Cambria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g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473A0F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g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nt</w:t>
            </w:r>
            <w:r w:rsidRPr="00473A0F">
              <w:rPr>
                <w:rFonts w:asciiTheme="minorHAnsi" w:eastAsia="Cambria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w w:val="99"/>
                <w:sz w:val="22"/>
                <w:szCs w:val="22"/>
              </w:rPr>
              <w:t>O</w:t>
            </w:r>
            <w:r w:rsidRPr="00473A0F">
              <w:rPr>
                <w:rFonts w:asciiTheme="minorHAnsi" w:eastAsia="Cambria" w:hAnsiTheme="minorHAnsi" w:cstheme="minorHAnsi"/>
                <w:spacing w:val="2"/>
                <w:w w:val="99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w w:val="99"/>
                <w:sz w:val="22"/>
                <w:szCs w:val="22"/>
              </w:rPr>
              <w:t>d</w:t>
            </w:r>
            <w:r w:rsidRPr="00473A0F">
              <w:rPr>
                <w:rFonts w:asciiTheme="minorHAnsi" w:eastAsia="Cambria" w:hAnsiTheme="minorHAnsi" w:cstheme="minorHAnsi"/>
                <w:spacing w:val="-1"/>
                <w:w w:val="99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w w:val="99"/>
                <w:sz w:val="22"/>
                <w:szCs w:val="22"/>
              </w:rPr>
              <w:t xml:space="preserve">r </w:t>
            </w:r>
            <w:r w:rsidRPr="00473A0F">
              <w:rPr>
                <w:rFonts w:asciiTheme="minorHAnsi" w:eastAsia="Cambria" w:hAnsiTheme="minorHAnsi" w:cstheme="minorHAnsi"/>
                <w:spacing w:val="1"/>
                <w:w w:val="99"/>
                <w:sz w:val="22"/>
                <w:szCs w:val="22"/>
              </w:rPr>
              <w:t>Ful</w:t>
            </w:r>
            <w:r w:rsidRPr="00473A0F">
              <w:rPr>
                <w:rFonts w:asciiTheme="minorHAnsi" w:eastAsia="Cambria" w:hAnsiTheme="minorHAnsi" w:cstheme="minorHAnsi"/>
                <w:w w:val="99"/>
                <w:sz w:val="22"/>
                <w:szCs w:val="22"/>
              </w:rPr>
              <w:t>fi</w:t>
            </w:r>
            <w:r w:rsidRPr="00473A0F">
              <w:rPr>
                <w:rFonts w:asciiTheme="minorHAnsi" w:eastAsia="Cambria" w:hAnsiTheme="minorHAnsi" w:cstheme="minorHAnsi"/>
                <w:spacing w:val="1"/>
                <w:w w:val="99"/>
                <w:sz w:val="22"/>
                <w:szCs w:val="22"/>
              </w:rPr>
              <w:t>ll</w:t>
            </w:r>
            <w:r w:rsidRPr="00473A0F">
              <w:rPr>
                <w:rFonts w:asciiTheme="minorHAnsi" w:eastAsia="Cambria" w:hAnsiTheme="minorHAnsi" w:cstheme="minorHAnsi"/>
                <w:w w:val="99"/>
                <w:sz w:val="22"/>
                <w:szCs w:val="22"/>
              </w:rPr>
              <w:t>m</w:t>
            </w:r>
            <w:r w:rsidRPr="00473A0F">
              <w:rPr>
                <w:rFonts w:asciiTheme="minorHAnsi" w:eastAsia="Cambria" w:hAnsiTheme="minorHAnsi" w:cstheme="minorHAnsi"/>
                <w:spacing w:val="-1"/>
                <w:w w:val="99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w w:val="99"/>
                <w:sz w:val="22"/>
                <w:szCs w:val="22"/>
              </w:rPr>
              <w:t>nt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ni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473A0F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nd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v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nt</w:t>
            </w:r>
            <w:r w:rsidRPr="00473A0F">
              <w:rPr>
                <w:rFonts w:asciiTheme="minorHAnsi" w:eastAsia="Cambria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at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er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al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473A0F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ds</w:t>
            </w:r>
            <w:r w:rsidRPr="00473A0F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alys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is</w:t>
            </w:r>
            <w:r w:rsidRPr="00473A0F">
              <w:rPr>
                <w:rFonts w:asciiTheme="minorHAnsi" w:eastAsia="Cambria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S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473A0F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gic</w:t>
            </w:r>
            <w:r w:rsidRPr="00473A0F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473A0F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473A0F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ac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473A0F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ca</w:t>
            </w:r>
            <w:r w:rsidRPr="00473A0F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473A0F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73A0F">
              <w:rPr>
                <w:rFonts w:asciiTheme="minorHAnsi" w:eastAsia="Cambria" w:hAnsiTheme="minorHAnsi" w:cstheme="minorHAnsi"/>
                <w:w w:val="99"/>
                <w:sz w:val="22"/>
                <w:szCs w:val="22"/>
              </w:rPr>
              <w:t>P</w:t>
            </w:r>
            <w:r w:rsidRPr="00473A0F">
              <w:rPr>
                <w:rFonts w:asciiTheme="minorHAnsi" w:eastAsia="Cambria" w:hAnsiTheme="minorHAnsi" w:cstheme="minorHAnsi"/>
                <w:spacing w:val="1"/>
                <w:w w:val="99"/>
                <w:sz w:val="22"/>
                <w:szCs w:val="22"/>
              </w:rPr>
              <w:t>la</w:t>
            </w:r>
            <w:r w:rsidRPr="00473A0F">
              <w:rPr>
                <w:rFonts w:asciiTheme="minorHAnsi" w:eastAsia="Cambria" w:hAnsiTheme="minorHAnsi" w:cstheme="minorHAnsi"/>
                <w:w w:val="99"/>
                <w:sz w:val="22"/>
                <w:szCs w:val="22"/>
              </w:rPr>
              <w:t>nn</w:t>
            </w:r>
            <w:r w:rsidRPr="00473A0F">
              <w:rPr>
                <w:rFonts w:asciiTheme="minorHAnsi" w:eastAsia="Cambria" w:hAnsiTheme="minorHAnsi" w:cstheme="minorHAnsi"/>
                <w:spacing w:val="2"/>
                <w:w w:val="99"/>
                <w:sz w:val="22"/>
                <w:szCs w:val="22"/>
              </w:rPr>
              <w:t>i</w:t>
            </w:r>
            <w:r w:rsidRPr="00473A0F">
              <w:rPr>
                <w:rFonts w:asciiTheme="minorHAnsi" w:eastAsia="Cambria" w:hAnsiTheme="minorHAnsi" w:cstheme="minorHAnsi"/>
                <w:w w:val="99"/>
                <w:sz w:val="22"/>
                <w:szCs w:val="22"/>
              </w:rPr>
              <w:t>ng</w:t>
            </w:r>
          </w:p>
        </w:tc>
      </w:tr>
      <w:tr w:rsidR="002E4273" w:rsidRPr="00473A0F" w14:paraId="295D3F7F" w14:textId="77777777" w:rsidTr="00473A0F">
        <w:trPr>
          <w:trHeight w:hRule="exact" w:val="66"/>
        </w:trPr>
        <w:tc>
          <w:tcPr>
            <w:tcW w:w="10279" w:type="dxa"/>
          </w:tcPr>
          <w:p w14:paraId="361D9EAE" w14:textId="77777777" w:rsidR="002E4273" w:rsidRPr="00473A0F" w:rsidRDefault="002E4273" w:rsidP="00473A0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959AD25" w14:textId="77777777" w:rsidR="002E4273" w:rsidRPr="00473A0F" w:rsidRDefault="00473A0F" w:rsidP="00473A0F">
      <w:pPr>
        <w:spacing w:before="23"/>
        <w:ind w:left="3975" w:right="3976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ST</w:t>
      </w:r>
      <w:r w:rsidRPr="00473A0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CS</w:t>
      </w:r>
      <w:r w:rsidRPr="00473A0F">
        <w:rPr>
          <w:rFonts w:asciiTheme="minorHAnsi" w:eastAsia="Cambria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pacing w:val="-1"/>
          <w:w w:val="99"/>
          <w:position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b/>
          <w:w w:val="99"/>
          <w:position w:val="-1"/>
          <w:sz w:val="22"/>
          <w:szCs w:val="22"/>
        </w:rPr>
        <w:t>XP</w:t>
      </w:r>
      <w:r w:rsidRPr="00473A0F">
        <w:rPr>
          <w:rFonts w:asciiTheme="minorHAnsi" w:eastAsia="Cambria" w:hAnsiTheme="minorHAnsi" w:cstheme="minorHAnsi"/>
          <w:b/>
          <w:spacing w:val="-1"/>
          <w:w w:val="99"/>
          <w:position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b/>
          <w:spacing w:val="1"/>
          <w:w w:val="99"/>
          <w:position w:val="-1"/>
          <w:sz w:val="22"/>
          <w:szCs w:val="22"/>
        </w:rPr>
        <w:t>RI</w:t>
      </w:r>
      <w:r w:rsidRPr="00473A0F">
        <w:rPr>
          <w:rFonts w:asciiTheme="minorHAnsi" w:eastAsia="Cambria" w:hAnsiTheme="minorHAnsi" w:cstheme="minorHAnsi"/>
          <w:b/>
          <w:spacing w:val="-1"/>
          <w:w w:val="99"/>
          <w:position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b/>
          <w:w w:val="99"/>
          <w:position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b/>
          <w:spacing w:val="-2"/>
          <w:w w:val="99"/>
          <w:position w:val="-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b/>
          <w:w w:val="99"/>
          <w:position w:val="-1"/>
          <w:sz w:val="22"/>
          <w:szCs w:val="22"/>
        </w:rPr>
        <w:t>E</w:t>
      </w:r>
    </w:p>
    <w:p w14:paraId="0054659F" w14:textId="77777777" w:rsidR="002E4273" w:rsidRPr="00473A0F" w:rsidRDefault="002E4273" w:rsidP="00473A0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0CB3DEF" w14:textId="77777777" w:rsidR="002E4273" w:rsidRPr="00473A0F" w:rsidRDefault="00473A0F" w:rsidP="00473A0F">
      <w:pPr>
        <w:spacing w:before="31"/>
        <w:ind w:left="148" w:right="71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LOG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UPP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RT</w:t>
      </w:r>
      <w:r w:rsidRPr="00473A0F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PE</w:t>
      </w:r>
      <w:r w:rsidRPr="00473A0F">
        <w:rPr>
          <w:rFonts w:asciiTheme="minorHAnsi" w:eastAsia="Cambria" w:hAnsiTheme="minorHAnsi" w:cstheme="minorHAnsi"/>
          <w:b/>
          <w:spacing w:val="4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IA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T,</w:t>
      </w:r>
      <w:r w:rsidRPr="00473A0F">
        <w:rPr>
          <w:rFonts w:asciiTheme="minorHAnsi" w:eastAsia="Cambria" w:hAnsiTheme="minorHAnsi" w:cstheme="minorHAnsi"/>
          <w:b/>
          <w:spacing w:val="3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og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sy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em</w:t>
      </w:r>
      <w:r w:rsidRPr="00473A0F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pacing w:val="3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ro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</w:t>
      </w:r>
      <w:r w:rsidRPr="00473A0F">
        <w:rPr>
          <w:rFonts w:asciiTheme="minorHAnsi" w:eastAsia="Cambria" w:hAnsiTheme="minorHAnsi" w:cstheme="minorHAnsi"/>
          <w:b/>
          <w:spacing w:val="4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2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012</w:t>
      </w:r>
      <w:r w:rsidRPr="00473A0F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– P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es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 xml:space="preserve">nt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Pe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fo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i/>
          <w:spacing w:val="2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pa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k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i/>
          <w:spacing w:val="2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h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i/>
          <w:spacing w:val="5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i/>
          <w:spacing w:val="2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e,</w:t>
      </w:r>
      <w:r w:rsidRPr="00473A0F">
        <w:rPr>
          <w:rFonts w:asciiTheme="minorHAnsi" w:eastAsia="Cambria" w:hAnsiTheme="minorHAnsi" w:cstheme="minorHAnsi"/>
          <w:i/>
          <w:spacing w:val="2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pacing w:val="3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tra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sp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rtati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on</w:t>
      </w:r>
      <w:r w:rsidRPr="00473A0F">
        <w:rPr>
          <w:rFonts w:asciiTheme="minorHAnsi" w:eastAsia="Cambria" w:hAnsiTheme="minorHAnsi" w:cstheme="minorHAnsi"/>
          <w:i/>
          <w:spacing w:val="2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es</w:t>
      </w:r>
      <w:r w:rsidRPr="00473A0F">
        <w:rPr>
          <w:rFonts w:asciiTheme="minorHAnsi" w:eastAsia="Cambria" w:hAnsiTheme="minorHAnsi" w:cstheme="minorHAnsi"/>
          <w:i/>
          <w:spacing w:val="3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3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pacing w:val="3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of</w:t>
      </w:r>
      <w:r w:rsidRPr="00473A0F">
        <w:rPr>
          <w:rFonts w:asciiTheme="minorHAnsi" w:eastAsia="Cambria" w:hAnsiTheme="minorHAnsi" w:cstheme="minorHAnsi"/>
          <w:i/>
          <w:spacing w:val="3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pacing w:val="3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pr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ra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m;</w:t>
      </w:r>
      <w:r w:rsidRPr="00473A0F">
        <w:rPr>
          <w:rFonts w:asciiTheme="minorHAnsi" w:eastAsia="Cambria" w:hAnsiTheme="minorHAnsi" w:cstheme="minorHAnsi"/>
          <w:i/>
          <w:spacing w:val="2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2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he</w:t>
      </w:r>
      <w:r w:rsidRPr="00473A0F">
        <w:rPr>
          <w:rFonts w:asciiTheme="minorHAnsi" w:eastAsia="Cambria" w:hAnsiTheme="minorHAnsi" w:cstheme="minorHAnsi"/>
          <w:i/>
          <w:spacing w:val="3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pacing w:val="5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-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-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m- m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ai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ce</w:t>
      </w:r>
      <w:r w:rsidRPr="00473A0F">
        <w:rPr>
          <w:rFonts w:asciiTheme="minorHAnsi" w:eastAsia="Cambria" w:hAnsiTheme="minorHAnsi" w:cstheme="minorHAnsi"/>
          <w:i/>
          <w:spacing w:val="-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pr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ra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m,</w:t>
      </w:r>
      <w:r w:rsidRPr="00473A0F">
        <w:rPr>
          <w:rFonts w:asciiTheme="minorHAnsi" w:eastAsia="Cambria" w:hAnsiTheme="minorHAnsi" w:cstheme="minorHAnsi"/>
          <w:i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me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ol</w:t>
      </w:r>
      <w:r w:rsidRPr="00473A0F">
        <w:rPr>
          <w:rFonts w:asciiTheme="minorHAnsi" w:eastAsia="Cambria" w:hAnsiTheme="minorHAnsi" w:cstheme="minorHAnsi"/>
          <w:i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pr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m,</w:t>
      </w:r>
      <w:r w:rsidRPr="00473A0F">
        <w:rPr>
          <w:rFonts w:asciiTheme="minorHAnsi" w:eastAsia="Cambria" w:hAnsiTheme="minorHAnsi" w:cstheme="minorHAnsi"/>
          <w:i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ssi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on</w:t>
      </w:r>
      <w:r w:rsidRPr="00473A0F">
        <w:rPr>
          <w:rFonts w:asciiTheme="minorHAnsi" w:eastAsia="Cambria" w:hAnsiTheme="minorHAnsi" w:cstheme="minorHAnsi"/>
          <w:i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pp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k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 xml:space="preserve">s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pr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ra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.</w:t>
      </w:r>
    </w:p>
    <w:p w14:paraId="5013C401" w14:textId="77777777" w:rsidR="002E4273" w:rsidRPr="00473A0F" w:rsidRDefault="00473A0F" w:rsidP="00473A0F">
      <w:pPr>
        <w:tabs>
          <w:tab w:val="left" w:pos="500"/>
        </w:tabs>
        <w:spacing w:before="99"/>
        <w:ind w:left="508" w:right="80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473A0F">
        <w:rPr>
          <w:rFonts w:asciiTheme="minorHAnsi" w:hAnsiTheme="minorHAnsi" w:cstheme="minorHAnsi"/>
          <w:sz w:val="22"/>
          <w:szCs w:val="22"/>
        </w:rPr>
        <w:tab/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ogi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do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cu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tion,</w:t>
      </w:r>
      <w:r w:rsidRPr="00473A0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op</w:t>
      </w:r>
      <w:r w:rsidRPr="00473A0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it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on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ds</w:t>
      </w:r>
      <w:r w:rsidRPr="00473A0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of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0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t,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z w:val="22"/>
          <w:szCs w:val="22"/>
        </w:rPr>
        <w:t>po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ir</w:t>
      </w:r>
      <w:r w:rsidRPr="00473A0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uals</w:t>
      </w:r>
      <w:r w:rsidRPr="00473A0F">
        <w:rPr>
          <w:rFonts w:asciiTheme="minorHAnsi" w:eastAsia="Cambria" w:hAnsiTheme="minorHAnsi" w:cstheme="minorHAnsi"/>
          <w:sz w:val="22"/>
          <w:szCs w:val="22"/>
        </w:rPr>
        <w:t>.</w:t>
      </w:r>
      <w:r w:rsidRPr="00473A0F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mi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in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als</w:t>
      </w:r>
      <w:r w:rsidRPr="00473A0F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21533BD9" w14:textId="0DD9291F" w:rsidR="002E4273" w:rsidRPr="00473A0F" w:rsidRDefault="00473A0F" w:rsidP="00473A0F">
      <w:pPr>
        <w:ind w:left="418"/>
        <w:rPr>
          <w:rFonts w:asciiTheme="minorHAnsi" w:eastAsia="Cambria" w:hAnsiTheme="minorHAnsi" w:cstheme="minorHAnsi"/>
          <w:sz w:val="22"/>
          <w:szCs w:val="22"/>
        </w:rPr>
      </w:pPr>
      <w:r>
        <w:rPr>
          <w:rFonts w:asciiTheme="minorHAnsi" w:eastAsia="Cambria" w:hAnsiTheme="minorHAnsi" w:cstheme="minorHAnsi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k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ogi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w</w:t>
      </w:r>
      <w:r w:rsidRPr="00473A0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z w:val="22"/>
          <w:szCs w:val="22"/>
        </w:rPr>
        <w:t>nfig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cha</w:t>
      </w:r>
      <w:r w:rsidRPr="00473A0F">
        <w:rPr>
          <w:rFonts w:asciiTheme="minorHAnsi" w:eastAsia="Cambria" w:hAnsiTheme="minorHAnsi" w:cstheme="minorHAnsi"/>
          <w:sz w:val="22"/>
          <w:szCs w:val="22"/>
        </w:rPr>
        <w:t>ng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473A0F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473A0F">
        <w:rPr>
          <w:rFonts w:asciiTheme="minorHAnsi" w:eastAsia="Cambria" w:hAnsiTheme="minorHAnsi" w:cstheme="minorHAnsi"/>
          <w:sz w:val="22"/>
          <w:szCs w:val="22"/>
        </w:rPr>
        <w:t>int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in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ve</w:t>
      </w:r>
      <w:r w:rsidRPr="00473A0F">
        <w:rPr>
          <w:rFonts w:asciiTheme="minorHAnsi" w:eastAsia="Cambria" w:hAnsiTheme="minorHAnsi" w:cstheme="minorHAnsi"/>
          <w:sz w:val="22"/>
          <w:szCs w:val="22"/>
        </w:rPr>
        <w:t>nt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ds</w:t>
      </w:r>
      <w:r w:rsidRPr="00473A0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in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z w:val="22"/>
          <w:szCs w:val="22"/>
        </w:rPr>
        <w:t>SI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M</w:t>
      </w:r>
      <w:r w:rsidRPr="00473A0F">
        <w:rPr>
          <w:rFonts w:asciiTheme="minorHAnsi" w:eastAsia="Cambria" w:hAnsiTheme="minorHAnsi" w:cstheme="minorHAnsi"/>
          <w:sz w:val="22"/>
          <w:szCs w:val="22"/>
        </w:rPr>
        <w:t>3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 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112BB360" w14:textId="77777777" w:rsidR="002E4273" w:rsidRPr="00473A0F" w:rsidRDefault="00473A0F" w:rsidP="00473A0F">
      <w:pPr>
        <w:spacing w:before="36"/>
        <w:ind w:left="508" w:right="85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sys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473A0F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ge</w:t>
      </w:r>
      <w:r w:rsidRPr="00473A0F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ta</w:t>
      </w:r>
      <w:r w:rsidRPr="00473A0F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for</w:t>
      </w:r>
      <w:r w:rsidRPr="00473A0F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to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ge</w:t>
      </w:r>
      <w:r w:rsidRPr="00473A0F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ccu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473A0F">
        <w:rPr>
          <w:rFonts w:asciiTheme="minorHAnsi" w:eastAsia="Cambria" w:hAnsiTheme="minorHAnsi" w:cstheme="minorHAnsi"/>
          <w:sz w:val="22"/>
          <w:szCs w:val="22"/>
        </w:rPr>
        <w:t>nn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ng</w:t>
      </w:r>
      <w:r w:rsidRPr="00473A0F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po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473A0F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lla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te</w:t>
      </w:r>
      <w:r w:rsidRPr="00473A0F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wi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z w:val="22"/>
          <w:szCs w:val="22"/>
        </w:rPr>
        <w:t>h</w:t>
      </w:r>
      <w:r w:rsidRPr="00473A0F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cus</w:t>
      </w:r>
      <w:r w:rsidRPr="00473A0F">
        <w:rPr>
          <w:rFonts w:asciiTheme="minorHAnsi" w:eastAsia="Cambria" w:hAnsiTheme="minorHAnsi" w:cstheme="minorHAnsi"/>
          <w:sz w:val="22"/>
          <w:szCs w:val="22"/>
        </w:rPr>
        <w:t>tom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ual</w:t>
      </w:r>
      <w:r w:rsidRPr="00473A0F">
        <w:rPr>
          <w:rFonts w:asciiTheme="minorHAnsi" w:eastAsia="Cambria" w:hAnsiTheme="minorHAnsi" w:cstheme="minorHAnsi"/>
          <w:sz w:val="22"/>
          <w:szCs w:val="22"/>
        </w:rPr>
        <w:t>ity</w:t>
      </w:r>
      <w:r w:rsidRPr="00473A0F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assu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e 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ve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548D1E8C" w14:textId="77777777" w:rsidR="002E4273" w:rsidRPr="00473A0F" w:rsidRDefault="00473A0F" w:rsidP="00473A0F">
      <w:pPr>
        <w:tabs>
          <w:tab w:val="left" w:pos="500"/>
        </w:tabs>
        <w:spacing w:before="1"/>
        <w:ind w:left="508" w:right="85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473A0F">
        <w:rPr>
          <w:rFonts w:asciiTheme="minorHAnsi" w:hAnsiTheme="minorHAnsi" w:cstheme="minorHAnsi"/>
          <w:sz w:val="22"/>
          <w:szCs w:val="22"/>
        </w:rPr>
        <w:tab/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te</w:t>
      </w:r>
      <w:r w:rsidRPr="00473A0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n. 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on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uc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cal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br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tion</w:t>
      </w:r>
      <w:r w:rsidRPr="00473A0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fo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w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us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val</w:t>
      </w:r>
      <w:r w:rsidRPr="00473A0F">
        <w:rPr>
          <w:rFonts w:asciiTheme="minorHAnsi" w:eastAsia="Cambria" w:hAnsiTheme="minorHAnsi" w:cstheme="minorHAnsi"/>
          <w:sz w:val="22"/>
          <w:szCs w:val="22"/>
        </w:rPr>
        <w:t>id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on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uc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hys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473A0F">
        <w:rPr>
          <w:rFonts w:asciiTheme="minorHAnsi" w:eastAsia="Cambria" w:hAnsiTheme="minorHAnsi" w:cstheme="minorHAnsi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in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nt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;</w:t>
      </w:r>
      <w:r w:rsidRPr="00473A0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on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ssu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of 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44D9D54C" w14:textId="77777777" w:rsidR="002E4273" w:rsidRPr="00473A0F" w:rsidRDefault="002E4273" w:rsidP="00473A0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3D8A8C9" w14:textId="29D4B54D" w:rsidR="002E4273" w:rsidRPr="00473A0F" w:rsidRDefault="00473A0F" w:rsidP="00473A0F">
      <w:pPr>
        <w:ind w:left="14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SS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ET</w:t>
      </w:r>
      <w:r w:rsidRPr="00473A0F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b/>
          <w:spacing w:val="4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b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b/>
          <w:spacing w:val="-1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b/>
          <w:spacing w:val="3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473A0F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PR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OF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SS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b/>
          <w:spacing w:val="-1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ci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nce</w:t>
      </w:r>
      <w:r w:rsidRPr="00473A0F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473A0F">
        <w:rPr>
          <w:rFonts w:asciiTheme="minorHAnsi" w:eastAsia="Cambria" w:hAnsiTheme="minorHAnsi" w:cstheme="minorHAnsi"/>
          <w:b/>
          <w:spacing w:val="3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 xml:space="preserve">.                                                                         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 xml:space="preserve">  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20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1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0</w:t>
      </w:r>
      <w:r w:rsidRPr="00473A0F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 xml:space="preserve">– 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2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0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1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2</w:t>
      </w:r>
    </w:p>
    <w:p w14:paraId="59D0219A" w14:textId="77777777" w:rsidR="002E4273" w:rsidRPr="00473A0F" w:rsidRDefault="00473A0F" w:rsidP="00473A0F">
      <w:pPr>
        <w:spacing w:before="5"/>
        <w:ind w:left="148" w:right="80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st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cs</w:t>
      </w:r>
      <w:r w:rsidRPr="00473A0F">
        <w:rPr>
          <w:rFonts w:asciiTheme="minorHAnsi" w:eastAsia="Cambria" w:hAnsiTheme="minorHAnsi" w:cstheme="minorHAnsi"/>
          <w:i/>
          <w:spacing w:val="1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pacing w:val="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for</w:t>
      </w:r>
      <w:r w:rsidRPr="00473A0F">
        <w:rPr>
          <w:rFonts w:asciiTheme="minorHAnsi" w:eastAsia="Cambria" w:hAnsiTheme="minorHAnsi" w:cstheme="minorHAnsi"/>
          <w:i/>
          <w:spacing w:val="1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pacing w:val="6"/>
          <w:sz w:val="22"/>
          <w:szCs w:val="22"/>
        </w:rPr>
        <w:t>h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1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part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me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pacing w:val="1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of</w:t>
      </w:r>
      <w:r w:rsidRPr="00473A0F">
        <w:rPr>
          <w:rFonts w:asciiTheme="minorHAnsi" w:eastAsia="Cambria" w:hAnsiTheme="minorHAnsi" w:cstheme="minorHAnsi"/>
          <w:i/>
          <w:spacing w:val="1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ll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ce</w:t>
      </w:r>
      <w:r w:rsidRPr="00473A0F">
        <w:rPr>
          <w:rFonts w:asciiTheme="minorHAnsi" w:eastAsia="Cambria" w:hAnsiTheme="minorHAnsi" w:cstheme="minorHAnsi"/>
          <w:i/>
          <w:spacing w:val="1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i/>
          <w:spacing w:val="2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Elec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tr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pacing w:val="1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W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1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pr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ra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i/>
          <w:spacing w:val="1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2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Gr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pacing w:val="1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n,</w:t>
      </w:r>
      <w:r w:rsidRPr="00473A0F">
        <w:rPr>
          <w:rFonts w:asciiTheme="minorHAnsi" w:eastAsia="Cambria" w:hAnsiTheme="minorHAnsi" w:cstheme="minorHAnsi"/>
          <w:i/>
          <w:spacing w:val="1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q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ri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g ex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ve</w:t>
      </w:r>
      <w:r w:rsidRPr="00473A0F">
        <w:rPr>
          <w:rFonts w:asciiTheme="minorHAnsi" w:eastAsia="Cambria" w:hAnsiTheme="minorHAnsi" w:cstheme="minorHAnsi"/>
          <w:i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ec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i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me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as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es</w:t>
      </w:r>
      <w:r w:rsidRPr="00473A0F">
        <w:rPr>
          <w:rFonts w:asciiTheme="minorHAnsi" w:eastAsia="Cambria" w:hAnsiTheme="minorHAnsi" w:cstheme="minorHAnsi"/>
          <w:i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ve</w:t>
      </w:r>
      <w:r w:rsidRPr="00473A0F">
        <w:rPr>
          <w:rFonts w:asciiTheme="minorHAnsi" w:eastAsia="Cambria" w:hAnsiTheme="minorHAnsi" w:cstheme="minorHAnsi"/>
          <w:i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ems</w:t>
      </w:r>
      <w:r w:rsidRPr="00473A0F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lo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ist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cs</w:t>
      </w:r>
      <w:r w:rsidRPr="00473A0F">
        <w:rPr>
          <w:rFonts w:asciiTheme="minorHAnsi" w:eastAsia="Cambria" w:hAnsiTheme="minorHAnsi" w:cstheme="minorHAnsi"/>
          <w:i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ele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x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rt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e.</w:t>
      </w:r>
    </w:p>
    <w:p w14:paraId="20A5F115" w14:textId="77777777" w:rsidR="002E4273" w:rsidRPr="00473A0F" w:rsidRDefault="002E4273" w:rsidP="00473A0F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91E67D5" w14:textId="77777777" w:rsidR="002E4273" w:rsidRPr="00473A0F" w:rsidRDefault="00473A0F" w:rsidP="00473A0F">
      <w:pPr>
        <w:tabs>
          <w:tab w:val="left" w:pos="500"/>
        </w:tabs>
        <w:ind w:left="508" w:right="91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473A0F">
        <w:rPr>
          <w:rFonts w:asciiTheme="minorHAnsi" w:hAnsiTheme="minorHAnsi" w:cstheme="minorHAnsi"/>
          <w:sz w:val="22"/>
          <w:szCs w:val="22"/>
        </w:rPr>
        <w:tab/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ve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sa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w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ogi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sys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ms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w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ty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Acc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nt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ity</w:t>
      </w:r>
      <w:r w:rsidRPr="00473A0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tion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m. </w:t>
      </w:r>
      <w:r w:rsidRPr="00473A0F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Di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 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ff</w:t>
      </w:r>
      <w:r w:rsidRPr="00473A0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on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m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z w:val="22"/>
          <w:szCs w:val="22"/>
        </w:rPr>
        <w:t>iti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sch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ing,</w:t>
      </w:r>
      <w:r w:rsidRPr="00473A0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wo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k</w:t>
      </w:r>
      <w:r w:rsidRPr="00473A0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3E820882" w14:textId="77777777" w:rsidR="002E4273" w:rsidRPr="00473A0F" w:rsidRDefault="00473A0F" w:rsidP="00473A0F">
      <w:pPr>
        <w:ind w:left="14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z w:val="22"/>
          <w:szCs w:val="22"/>
        </w:rPr>
        <w:t xml:space="preserve">    </w:t>
      </w:r>
      <w:r w:rsidRPr="00473A0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ogi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alys</w:t>
      </w:r>
      <w:r w:rsidRPr="00473A0F">
        <w:rPr>
          <w:rFonts w:asciiTheme="minorHAnsi" w:eastAsia="Cambria" w:hAnsiTheme="minorHAnsi" w:cstheme="minorHAnsi"/>
          <w:sz w:val="22"/>
          <w:szCs w:val="22"/>
        </w:rPr>
        <w:t>t,</w:t>
      </w:r>
      <w:r w:rsidRPr="00473A0F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id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di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op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ons</w:t>
      </w:r>
      <w:r w:rsidRPr="00473A0F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to</w:t>
      </w:r>
      <w:r w:rsidRPr="00473A0F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ach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t,</w:t>
      </w:r>
      <w:r w:rsidRPr="00473A0F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od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z w:val="22"/>
          <w:szCs w:val="22"/>
        </w:rPr>
        <w:t>it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accu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473A0F">
        <w:rPr>
          <w:rFonts w:asciiTheme="minorHAnsi" w:eastAsia="Cambria" w:hAnsiTheme="minorHAnsi" w:cstheme="minorHAnsi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z w:val="22"/>
          <w:szCs w:val="22"/>
        </w:rPr>
        <w:t>j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1D8D2A90" w14:textId="77777777" w:rsidR="002E4273" w:rsidRPr="00473A0F" w:rsidRDefault="00473A0F" w:rsidP="00473A0F">
      <w:pPr>
        <w:spacing w:before="36"/>
        <w:ind w:left="50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eastAsia="Cambria" w:hAnsiTheme="minorHAnsi" w:cstheme="minorHAnsi"/>
          <w:sz w:val="22"/>
          <w:szCs w:val="22"/>
        </w:rPr>
        <w:t>Id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tif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re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k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ssu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z w:val="22"/>
          <w:szCs w:val="22"/>
        </w:rPr>
        <w:t>mp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x</w:t>
      </w:r>
      <w:r w:rsidRPr="00473A0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lu</w:t>
      </w:r>
      <w:r w:rsidRPr="00473A0F">
        <w:rPr>
          <w:rFonts w:asciiTheme="minorHAnsi" w:eastAsia="Cambria" w:hAnsiTheme="minorHAnsi" w:cstheme="minorHAnsi"/>
          <w:sz w:val="22"/>
          <w:szCs w:val="22"/>
        </w:rPr>
        <w:t>tio</w:t>
      </w:r>
      <w:r w:rsidRPr="00473A0F">
        <w:rPr>
          <w:rFonts w:asciiTheme="minorHAnsi" w:eastAsia="Cambria" w:hAnsiTheme="minorHAnsi" w:cstheme="minorHAnsi"/>
          <w:spacing w:val="9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4BA686CA" w14:textId="77777777" w:rsidR="002E4273" w:rsidRPr="00473A0F" w:rsidRDefault="00473A0F" w:rsidP="00473A0F">
      <w:pPr>
        <w:tabs>
          <w:tab w:val="left" w:pos="500"/>
        </w:tabs>
        <w:spacing w:before="35"/>
        <w:ind w:left="508" w:right="93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473A0F">
        <w:rPr>
          <w:rFonts w:asciiTheme="minorHAnsi" w:hAnsiTheme="minorHAnsi" w:cstheme="minorHAnsi"/>
          <w:sz w:val="22"/>
          <w:szCs w:val="22"/>
        </w:rPr>
        <w:tab/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d 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su</w:t>
      </w:r>
      <w:r w:rsidRPr="00473A0F">
        <w:rPr>
          <w:rFonts w:asciiTheme="minorHAnsi" w:eastAsia="Cambria" w:hAnsiTheme="minorHAnsi" w:cstheme="minorHAnsi"/>
          <w:sz w:val="22"/>
          <w:szCs w:val="22"/>
        </w:rPr>
        <w:t>pp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473A0F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nd 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cus</w:t>
      </w:r>
      <w:r w:rsidRPr="00473A0F">
        <w:rPr>
          <w:rFonts w:asciiTheme="minorHAnsi" w:eastAsia="Cambria" w:hAnsiTheme="minorHAnsi" w:cstheme="minorHAnsi"/>
          <w:sz w:val="22"/>
          <w:szCs w:val="22"/>
        </w:rPr>
        <w:t>to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473A0F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goti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ons </w:t>
      </w:r>
      <w:r w:rsidRPr="00473A0F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to  </w:t>
      </w:r>
      <w:r w:rsidRPr="00473A0F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im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473A0F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su</w:t>
      </w:r>
      <w:r w:rsidRPr="00473A0F">
        <w:rPr>
          <w:rFonts w:asciiTheme="minorHAnsi" w:eastAsia="Cambria" w:hAnsiTheme="minorHAnsi" w:cstheme="minorHAnsi"/>
          <w:sz w:val="22"/>
          <w:szCs w:val="22"/>
        </w:rPr>
        <w:t>pp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473A0F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cha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in. 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din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473A0F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chas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ing, </w:t>
      </w:r>
      <w:r w:rsidRPr="00473A0F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w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ng, di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cas</w:t>
      </w:r>
      <w:r w:rsidRPr="00473A0F">
        <w:rPr>
          <w:rFonts w:asciiTheme="minorHAnsi" w:eastAsia="Cambria" w:hAnsiTheme="minorHAnsi" w:cstheme="minorHAnsi"/>
          <w:sz w:val="22"/>
          <w:szCs w:val="22"/>
        </w:rPr>
        <w:t>ting,</w:t>
      </w:r>
      <w:r w:rsidRPr="00473A0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cus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z w:val="22"/>
          <w:szCs w:val="22"/>
        </w:rPr>
        <w:t>om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ing.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fin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mp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of 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z w:val="22"/>
          <w:szCs w:val="22"/>
        </w:rPr>
        <w:t>po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cha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4E8DE13A" w14:textId="77777777" w:rsidR="002E4273" w:rsidRPr="00473A0F" w:rsidRDefault="00473A0F" w:rsidP="00473A0F">
      <w:pPr>
        <w:ind w:left="14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z w:val="22"/>
          <w:szCs w:val="22"/>
        </w:rPr>
        <w:t xml:space="preserve">    </w:t>
      </w:r>
      <w:r w:rsidRPr="00473A0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lla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473A0F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with </w:t>
      </w:r>
      <w:r w:rsidRPr="00473A0F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di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473A0F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in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473A0F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nts </w:t>
      </w:r>
      <w:r w:rsidRPr="00473A0F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to </w:t>
      </w:r>
      <w:r w:rsidRPr="00473A0F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te </w:t>
      </w:r>
      <w:r w:rsidRPr="00473A0F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473A0F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w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th </w:t>
      </w:r>
      <w:r w:rsidRPr="00473A0F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473A0F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sys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ms </w:t>
      </w:r>
      <w:r w:rsidRPr="00473A0F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473A0F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340652DA" w14:textId="77777777" w:rsidR="002E4273" w:rsidRPr="00473A0F" w:rsidRDefault="00473A0F" w:rsidP="00473A0F">
      <w:pPr>
        <w:spacing w:before="36"/>
        <w:ind w:left="50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eastAsia="Cambria" w:hAnsiTheme="minorHAnsi" w:cstheme="minorHAnsi"/>
          <w:sz w:val="22"/>
          <w:szCs w:val="22"/>
        </w:rPr>
        <w:t>Di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/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-1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ogi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ons</w:t>
      </w:r>
      <w:r w:rsidRPr="00473A0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clu</w:t>
      </w:r>
      <w:r w:rsidRPr="00473A0F">
        <w:rPr>
          <w:rFonts w:asciiTheme="minorHAnsi" w:eastAsia="Cambria" w:hAnsiTheme="minorHAnsi" w:cstheme="minorHAnsi"/>
          <w:sz w:val="22"/>
          <w:szCs w:val="22"/>
        </w:rPr>
        <w:t>di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om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8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1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473A0F">
        <w:rPr>
          <w:rFonts w:asciiTheme="minorHAnsi" w:eastAsia="Cambria" w:hAnsiTheme="minorHAnsi" w:cstheme="minorHAnsi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ogi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473A0F">
        <w:rPr>
          <w:rFonts w:asciiTheme="minorHAnsi" w:eastAsia="Cambria" w:hAnsiTheme="minorHAnsi" w:cstheme="minorHAnsi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71A5346F" w14:textId="77777777" w:rsidR="002E4273" w:rsidRPr="00473A0F" w:rsidRDefault="00473A0F" w:rsidP="00473A0F">
      <w:pPr>
        <w:tabs>
          <w:tab w:val="left" w:pos="500"/>
        </w:tabs>
        <w:spacing w:before="28"/>
        <w:ind w:left="508" w:right="82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473A0F">
        <w:rPr>
          <w:rFonts w:asciiTheme="minorHAnsi" w:hAnsiTheme="minorHAnsi" w:cstheme="minorHAnsi"/>
          <w:sz w:val="22"/>
          <w:szCs w:val="22"/>
        </w:rPr>
        <w:tab/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EC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ogi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tic</w:t>
      </w:r>
      <w:r w:rsidRPr="00473A0F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su</w:t>
      </w:r>
      <w:r w:rsidRPr="00473A0F">
        <w:rPr>
          <w:rFonts w:asciiTheme="minorHAnsi" w:eastAsia="Cambria" w:hAnsiTheme="minorHAnsi" w:cstheme="minorHAnsi"/>
          <w:sz w:val="22"/>
          <w:szCs w:val="22"/>
        </w:rPr>
        <w:t>ppo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clu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CR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W</w:t>
      </w:r>
      <w:r w:rsidRPr="00473A0F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473A0F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473A0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73A0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73A0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73A0F">
        <w:rPr>
          <w:rFonts w:asciiTheme="minorHAnsi" w:hAnsiTheme="minorHAnsi" w:cstheme="minorHAnsi"/>
          <w:sz w:val="22"/>
          <w:szCs w:val="22"/>
        </w:rPr>
        <w:t>m</w:t>
      </w:r>
      <w:r w:rsidRPr="00473A0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473A0F">
        <w:rPr>
          <w:rFonts w:asciiTheme="minorHAnsi" w:eastAsia="Cambria" w:hAnsiTheme="minorHAnsi" w:cstheme="minorHAnsi"/>
          <w:sz w:val="22"/>
          <w:szCs w:val="22"/>
        </w:rPr>
        <w:t>tion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in</w:t>
      </w:r>
      <w:r w:rsidRPr="00473A0F">
        <w:rPr>
          <w:rFonts w:asciiTheme="minorHAnsi" w:eastAsia="Cambria" w:hAnsiTheme="minorHAnsi" w:cstheme="minorHAnsi"/>
          <w:spacing w:val="5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ng,</w:t>
      </w:r>
      <w:r w:rsidRPr="00473A0F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ioni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g,</w:t>
      </w:r>
      <w:r w:rsidRPr="00473A0F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H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Fac</w:t>
      </w:r>
      <w:r w:rsidRPr="00473A0F">
        <w:rPr>
          <w:rFonts w:asciiTheme="minorHAnsi" w:eastAsia="Cambria" w:hAnsiTheme="minorHAnsi" w:cstheme="minorHAnsi"/>
          <w:sz w:val="22"/>
          <w:szCs w:val="22"/>
        </w:rPr>
        <w:t>to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it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473A0F">
        <w:rPr>
          <w:rFonts w:asciiTheme="minorHAnsi" w:eastAsia="Cambria" w:hAnsiTheme="minorHAnsi" w:cstheme="minorHAnsi"/>
          <w:sz w:val="22"/>
          <w:szCs w:val="22"/>
        </w:rPr>
        <w:t>int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it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ys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z w:val="22"/>
          <w:szCs w:val="22"/>
        </w:rPr>
        <w:t>po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alys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s/Re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ir P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acka</w:t>
      </w:r>
      <w:r w:rsidRPr="00473A0F">
        <w:rPr>
          <w:rFonts w:asciiTheme="minorHAnsi" w:eastAsia="Cambria" w:hAnsiTheme="minorHAnsi" w:cstheme="minorHAnsi"/>
          <w:sz w:val="22"/>
          <w:szCs w:val="22"/>
        </w:rPr>
        <w:t>ging,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St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ge</w:t>
      </w:r>
      <w:r w:rsidRPr="00473A0F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.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S.</w:t>
      </w:r>
      <w:r w:rsidRPr="00473A0F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Se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cem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-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om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pacing w:val="-1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Elec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tr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mm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5"/>
          <w:sz w:val="22"/>
          <w:szCs w:val="22"/>
        </w:rPr>
        <w:t>(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)</w:t>
      </w:r>
      <w:r w:rsidRPr="00473A0F">
        <w:rPr>
          <w:rFonts w:asciiTheme="minorHAnsi" w:eastAsia="Cambria" w:hAnsiTheme="minorHAnsi" w:cstheme="minorHAnsi"/>
          <w:i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y.</w:t>
      </w:r>
    </w:p>
    <w:p w14:paraId="69D96BDA" w14:textId="77777777" w:rsidR="002E4273" w:rsidRPr="00473A0F" w:rsidRDefault="00473A0F" w:rsidP="00473A0F">
      <w:pPr>
        <w:ind w:left="14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z w:val="22"/>
          <w:szCs w:val="22"/>
        </w:rPr>
        <w:t xml:space="preserve">    </w:t>
      </w:r>
      <w:r w:rsidRPr="00473A0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do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cu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on</w:t>
      </w:r>
      <w:r w:rsidRPr="00473A0F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ve</w:t>
      </w:r>
      <w:r w:rsidRPr="00473A0F">
        <w:rPr>
          <w:rFonts w:asciiTheme="minorHAnsi" w:eastAsia="Cambria" w:hAnsiTheme="minorHAnsi" w:cstheme="minorHAnsi"/>
          <w:sz w:val="22"/>
          <w:szCs w:val="22"/>
        </w:rPr>
        <w:t>nt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mp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ng</w:t>
      </w:r>
      <w:r w:rsidRPr="00473A0F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ong</w:t>
      </w:r>
      <w:r w:rsidRPr="00473A0F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fo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w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gh</w:t>
      </w:r>
      <w:r w:rsidRPr="00473A0F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to</w:t>
      </w:r>
      <w:r w:rsidRPr="00473A0F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473A0F">
        <w:rPr>
          <w:rFonts w:asciiTheme="minorHAnsi" w:eastAsia="Cambria" w:hAnsiTheme="minorHAnsi" w:cstheme="minorHAnsi"/>
          <w:sz w:val="22"/>
          <w:szCs w:val="22"/>
        </w:rPr>
        <w:t>k</w:t>
      </w:r>
      <w:r w:rsidRPr="00473A0F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lv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ssu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lv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ng</w:t>
      </w:r>
    </w:p>
    <w:p w14:paraId="550B68D4" w14:textId="77777777" w:rsidR="002E4273" w:rsidRPr="00473A0F" w:rsidRDefault="00473A0F" w:rsidP="00473A0F">
      <w:pPr>
        <w:spacing w:before="36"/>
        <w:ind w:left="50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lastRenderedPageBreak/>
        <w:t>cycl</w:t>
      </w:r>
      <w:r w:rsidRPr="00473A0F">
        <w:rPr>
          <w:rFonts w:asciiTheme="minorHAnsi" w:eastAsia="Cambria" w:hAnsiTheme="minorHAnsi" w:cstheme="minorHAnsi"/>
          <w:sz w:val="22"/>
          <w:szCs w:val="22"/>
        </w:rPr>
        <w:t>ic</w:t>
      </w:r>
      <w:r w:rsidRPr="00473A0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iti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q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ip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nt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473A0F">
        <w:rPr>
          <w:rFonts w:asciiTheme="minorHAnsi" w:eastAsia="Cambria" w:hAnsiTheme="minorHAnsi" w:cstheme="minorHAnsi"/>
          <w:sz w:val="22"/>
          <w:szCs w:val="22"/>
        </w:rPr>
        <w:t>tion,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sz w:val="22"/>
          <w:szCs w:val="22"/>
        </w:rPr>
        <w:t>ty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dj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us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31C176AA" w14:textId="77777777" w:rsidR="002E4273" w:rsidRPr="00473A0F" w:rsidRDefault="00473A0F" w:rsidP="00473A0F">
      <w:pPr>
        <w:tabs>
          <w:tab w:val="left" w:pos="500"/>
        </w:tabs>
        <w:spacing w:before="33"/>
        <w:ind w:left="508" w:right="78" w:hanging="360"/>
        <w:jc w:val="both"/>
        <w:rPr>
          <w:rFonts w:asciiTheme="minorHAnsi" w:eastAsia="Cambria" w:hAnsiTheme="minorHAnsi" w:cstheme="minorHAnsi"/>
          <w:sz w:val="22"/>
          <w:szCs w:val="22"/>
        </w:rPr>
        <w:sectPr w:rsidR="002E4273" w:rsidRPr="00473A0F">
          <w:pgSz w:w="12240" w:h="15840"/>
          <w:pgMar w:top="960" w:right="860" w:bottom="280" w:left="860" w:header="720" w:footer="720" w:gutter="0"/>
          <w:cols w:space="720"/>
        </w:sectPr>
      </w:pPr>
      <w:r w:rsidRPr="00473A0F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473A0F">
        <w:rPr>
          <w:rFonts w:asciiTheme="minorHAnsi" w:hAnsiTheme="minorHAnsi" w:cstheme="minorHAnsi"/>
          <w:sz w:val="22"/>
          <w:szCs w:val="22"/>
        </w:rPr>
        <w:tab/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in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ogi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sz w:val="22"/>
          <w:szCs w:val="22"/>
        </w:rPr>
        <w:t>ty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acc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nt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ity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in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cc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with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ty</w:t>
      </w:r>
      <w:r w:rsidRPr="00473A0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pacing w:val="6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ok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sys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(SP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)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nt</w:t>
      </w:r>
      <w:r w:rsidRPr="00473A0F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5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z w:val="22"/>
          <w:szCs w:val="22"/>
        </w:rPr>
        <w:t>—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su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ing</w:t>
      </w:r>
      <w:r w:rsidRPr="00473A0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ve</w:t>
      </w:r>
      <w:r w:rsidRPr="00473A0F">
        <w:rPr>
          <w:rFonts w:asciiTheme="minorHAnsi" w:eastAsia="Cambria" w:hAnsiTheme="minorHAnsi" w:cstheme="minorHAnsi"/>
          <w:sz w:val="22"/>
          <w:szCs w:val="22"/>
        </w:rPr>
        <w:t>nt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or</w:t>
      </w:r>
      <w:r w:rsidRPr="00473A0F">
        <w:rPr>
          <w:rFonts w:asciiTheme="minorHAnsi" w:eastAsia="Cambria" w:hAnsiTheme="minorHAnsi" w:cstheme="minorHAnsi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sys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ms</w:t>
      </w:r>
      <w:r w:rsidRPr="00473A0F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on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ol</w:t>
      </w:r>
      <w:r w:rsidRPr="00473A0F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of</w:t>
      </w:r>
      <w:r w:rsidRPr="00473A0F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ts for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473A0F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cl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w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pon</w:t>
      </w:r>
      <w:r w:rsidRPr="00473A0F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sys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.   </w:t>
      </w:r>
      <w:r w:rsidRPr="00473A0F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ed</w:t>
      </w:r>
      <w:r w:rsidRPr="00473A0F">
        <w:rPr>
          <w:rFonts w:asciiTheme="minorHAnsi" w:eastAsia="Cambria" w:hAnsiTheme="minorHAnsi" w:cstheme="minorHAnsi"/>
          <w:i/>
          <w:spacing w:val="4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k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w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4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 xml:space="preserve">of 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4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 xml:space="preserve">SR 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 xml:space="preserve">ea 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 xml:space="preserve">d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a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 xml:space="preserve">r 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ra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 xml:space="preserve">, 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lu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i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at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pacing w:val="-1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pacing w:val="5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q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ce</w:t>
      </w:r>
      <w:r w:rsidRPr="00473A0F">
        <w:rPr>
          <w:rFonts w:asciiTheme="minorHAnsi" w:eastAsia="Cambria" w:hAnsiTheme="minorHAnsi" w:cstheme="minorHAnsi"/>
          <w:i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(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COM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Q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)</w:t>
      </w:r>
      <w:r w:rsidRPr="00473A0F">
        <w:rPr>
          <w:rFonts w:asciiTheme="minorHAnsi" w:eastAsia="Cambria" w:hAnsiTheme="minorHAnsi" w:cstheme="minorHAnsi"/>
          <w:i/>
          <w:spacing w:val="-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led</w:t>
      </w:r>
      <w:r w:rsidRPr="00473A0F">
        <w:rPr>
          <w:rFonts w:asciiTheme="minorHAnsi" w:eastAsia="Cambria" w:hAnsiTheme="minorHAnsi" w:cstheme="minorHAnsi"/>
          <w:i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rap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h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It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ms</w:t>
      </w:r>
      <w:r w:rsidRPr="00473A0F">
        <w:rPr>
          <w:rFonts w:asciiTheme="minorHAnsi" w:eastAsia="Cambria" w:hAnsiTheme="minorHAnsi" w:cstheme="minorHAnsi"/>
          <w:i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(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GI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).</w:t>
      </w:r>
    </w:p>
    <w:p w14:paraId="65F235F1" w14:textId="77777777" w:rsidR="002E4273" w:rsidRPr="00473A0F" w:rsidRDefault="00473A0F" w:rsidP="00473A0F">
      <w:pPr>
        <w:spacing w:before="74"/>
        <w:ind w:left="10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eastAsia="Cambria" w:hAnsiTheme="minorHAnsi" w:cstheme="minorHAnsi"/>
          <w:b/>
          <w:position w:val="-1"/>
          <w:sz w:val="22"/>
          <w:szCs w:val="22"/>
        </w:rPr>
        <w:lastRenderedPageBreak/>
        <w:t>J</w:t>
      </w:r>
      <w:r w:rsidRPr="00473A0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HN</w:t>
      </w:r>
      <w:r w:rsidRPr="00473A0F">
        <w:rPr>
          <w:rFonts w:asciiTheme="minorHAnsi" w:eastAsia="Cambria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H.</w:t>
      </w:r>
      <w:r w:rsidRPr="00473A0F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ITH</w:t>
      </w:r>
      <w:r w:rsidRPr="00473A0F">
        <w:rPr>
          <w:rFonts w:asciiTheme="minorHAnsi" w:eastAsia="Cambria" w:hAnsiTheme="minorHAnsi" w:cstheme="minorHAnsi"/>
          <w:b/>
          <w:position w:val="-1"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  <w:r w:rsidRPr="00473A0F">
        <w:rPr>
          <w:rFonts w:asciiTheme="minorHAnsi" w:eastAsia="Cambria" w:hAnsiTheme="minorHAnsi" w:cstheme="minorHAnsi"/>
          <w:b/>
          <w:spacing w:val="44"/>
          <w:position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PA</w:t>
      </w:r>
      <w:r w:rsidRPr="00473A0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2</w:t>
      </w:r>
    </w:p>
    <w:p w14:paraId="180C44C1" w14:textId="77777777" w:rsidR="002E4273" w:rsidRPr="00473A0F" w:rsidRDefault="002E4273" w:rsidP="00473A0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9B670AA" w14:textId="77777777" w:rsidR="002E4273" w:rsidRPr="00473A0F" w:rsidRDefault="00473A0F" w:rsidP="00473A0F">
      <w:pPr>
        <w:spacing w:before="22"/>
        <w:ind w:left="10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z w:val="22"/>
          <w:szCs w:val="22"/>
        </w:rPr>
        <w:pict w14:anchorId="6D155607">
          <v:group id="_x0000_s1030" style="position:absolute;left:0;text-align:left;margin-left:47.45pt;margin-top:-4.75pt;width:516.95pt;height:5.85pt;z-index:-251659264;mso-position-horizontal-relative:page" coordorigin="949,-95" coordsize="10339,117">
            <v:shape id="_x0000_s1033" style="position:absolute;left:979;top:15;width:10279;height:0" coordorigin="979,15" coordsize="10279,0" path="m979,15r10279,e" filled="f" strokeweight=".7pt">
              <v:path arrowok="t"/>
            </v:shape>
            <v:shape id="_x0000_s1032" style="position:absolute;left:979;top:-36;width:10279;height:0" coordorigin="979,-36" coordsize="10279,0" path="m979,-36r10279,e" filled="f" strokeweight="2.98pt">
              <v:path arrowok="t"/>
            </v:shape>
            <v:shape id="_x0000_s1031" style="position:absolute;left:979;top:-88;width:10279;height:0" coordorigin="979,-88" coordsize="10279,0" path="m979,-88r10279,e" filled="f" strokeweight=".7pt">
              <v:path arrowok="t"/>
            </v:shape>
            <w10:wrap anchorx="page"/>
          </v:group>
        </w:pict>
      </w:r>
      <w:r w:rsidRPr="00473A0F">
        <w:rPr>
          <w:rFonts w:asciiTheme="minorHAnsi" w:hAnsiTheme="minorHAnsi" w:cstheme="minorHAnsi"/>
          <w:sz w:val="22"/>
          <w:szCs w:val="22"/>
        </w:rPr>
        <w:t xml:space="preserve">    </w:t>
      </w:r>
      <w:r w:rsidRPr="00473A0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on</w:t>
      </w:r>
      <w:r w:rsidRPr="00473A0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ff</w:t>
      </w:r>
      <w:r w:rsidRPr="00473A0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su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to</w:t>
      </w:r>
      <w:r w:rsidRPr="00473A0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mp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ff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ve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su</w:t>
      </w:r>
      <w:r w:rsidRPr="00473A0F">
        <w:rPr>
          <w:rFonts w:asciiTheme="minorHAnsi" w:eastAsia="Cambria" w:hAnsiTheme="minorHAnsi" w:cstheme="minorHAnsi"/>
          <w:sz w:val="22"/>
          <w:szCs w:val="22"/>
        </w:rPr>
        <w:t>ppo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z w:val="22"/>
          <w:szCs w:val="22"/>
        </w:rPr>
        <w:t>it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570CE759" w14:textId="77777777" w:rsidR="002E4273" w:rsidRPr="00473A0F" w:rsidRDefault="00473A0F" w:rsidP="00473A0F">
      <w:pPr>
        <w:tabs>
          <w:tab w:val="left" w:pos="460"/>
        </w:tabs>
        <w:spacing w:before="35"/>
        <w:ind w:left="468" w:right="80" w:hanging="360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473A0F">
        <w:rPr>
          <w:rFonts w:asciiTheme="minorHAnsi" w:hAnsiTheme="minorHAnsi" w:cstheme="minorHAnsi"/>
          <w:sz w:val="22"/>
          <w:szCs w:val="22"/>
        </w:rPr>
        <w:tab/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473A0F">
        <w:rPr>
          <w:rFonts w:asciiTheme="minorHAnsi" w:eastAsia="Cambria" w:hAnsiTheme="minorHAnsi" w:cstheme="minorHAnsi"/>
          <w:sz w:val="22"/>
          <w:szCs w:val="22"/>
        </w:rPr>
        <w:t>int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eq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nt</w:t>
      </w:r>
      <w:r w:rsidRPr="00473A0F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473A0F">
        <w:rPr>
          <w:rFonts w:asciiTheme="minorHAnsi" w:eastAsia="Cambria" w:hAnsiTheme="minorHAnsi" w:cstheme="minorHAnsi"/>
          <w:sz w:val="22"/>
          <w:szCs w:val="22"/>
        </w:rPr>
        <w:t>ign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nts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acc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nt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ity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ng</w:t>
      </w:r>
      <w:r w:rsidRPr="00473A0F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BU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E/U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w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in</w:t>
      </w:r>
      <w:r w:rsidRPr="00473A0F">
        <w:rPr>
          <w:rFonts w:asciiTheme="minorHAnsi" w:eastAsia="Cambria" w:hAnsiTheme="minorHAnsi" w:cstheme="minorHAnsi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ing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su</w:t>
      </w:r>
      <w:r w:rsidRPr="00473A0F">
        <w:rPr>
          <w:rFonts w:asciiTheme="minorHAnsi" w:eastAsia="Cambria" w:hAnsiTheme="minorHAnsi" w:cstheme="minorHAnsi"/>
          <w:sz w:val="22"/>
          <w:szCs w:val="22"/>
        </w:rPr>
        <w:t>pp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fi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di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ting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473A0F">
        <w:rPr>
          <w:rFonts w:asciiTheme="minorHAnsi" w:eastAsia="Cambria" w:hAnsiTheme="minorHAnsi" w:cstheme="minorHAnsi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in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omp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with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nt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ula</w:t>
      </w:r>
      <w:r w:rsidRPr="00473A0F">
        <w:rPr>
          <w:rFonts w:asciiTheme="minorHAnsi" w:eastAsia="Cambria" w:hAnsiTheme="minorHAnsi" w:cstheme="minorHAnsi"/>
          <w:sz w:val="22"/>
          <w:szCs w:val="22"/>
        </w:rPr>
        <w:t>to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25142703" w14:textId="77777777" w:rsidR="002E4273" w:rsidRPr="00473A0F" w:rsidRDefault="00473A0F" w:rsidP="00473A0F">
      <w:pPr>
        <w:tabs>
          <w:tab w:val="left" w:pos="460"/>
        </w:tabs>
        <w:spacing w:before="2"/>
        <w:ind w:left="468" w:right="80" w:hanging="360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473A0F">
        <w:rPr>
          <w:rFonts w:asciiTheme="minorHAnsi" w:hAnsiTheme="minorHAnsi" w:cstheme="minorHAnsi"/>
          <w:sz w:val="22"/>
          <w:szCs w:val="22"/>
        </w:rPr>
        <w:tab/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ged</w:t>
      </w:r>
      <w:r w:rsidRPr="00473A0F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ve</w:t>
      </w:r>
      <w:r w:rsidRPr="00473A0F">
        <w:rPr>
          <w:rFonts w:asciiTheme="minorHAnsi" w:eastAsia="Cambria" w:hAnsiTheme="minorHAnsi" w:cstheme="minorHAnsi"/>
          <w:sz w:val="22"/>
          <w:szCs w:val="22"/>
        </w:rPr>
        <w:t>nt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in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au</w:t>
      </w:r>
      <w:r w:rsidRPr="00473A0F">
        <w:rPr>
          <w:rFonts w:asciiTheme="minorHAnsi" w:eastAsia="Cambria" w:hAnsiTheme="minorHAnsi" w:cstheme="minorHAnsi"/>
          <w:sz w:val="22"/>
          <w:szCs w:val="22"/>
        </w:rPr>
        <w:t>dits</w:t>
      </w:r>
      <w:r w:rsidRPr="00473A0F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sz w:val="22"/>
          <w:szCs w:val="22"/>
        </w:rPr>
        <w:t>or</w:t>
      </w:r>
      <w:r w:rsidRPr="00473A0F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473A0F">
        <w:rPr>
          <w:rFonts w:asciiTheme="minorHAnsi" w:eastAsia="Cambria" w:hAnsiTheme="minorHAnsi" w:cstheme="minorHAnsi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hys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473A0F">
        <w:rPr>
          <w:rFonts w:asciiTheme="minorHAnsi" w:eastAsia="Cambria" w:hAnsiTheme="minorHAnsi" w:cstheme="minorHAnsi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iti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ms</w:t>
      </w:r>
      <w:r w:rsidRPr="00473A0F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to</w:t>
      </w:r>
      <w:r w:rsidRPr="00473A0F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su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do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cu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tion</w:t>
      </w:r>
      <w:r w:rsidRPr="00473A0F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nd 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dke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ng</w:t>
      </w:r>
      <w:r w:rsidRPr="00473A0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for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q</w:t>
      </w:r>
      <w:r w:rsidRPr="00473A0F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w w:val="99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w w:val="99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4"/>
          <w:w w:val="99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w w:val="99"/>
          <w:sz w:val="22"/>
          <w:szCs w:val="22"/>
        </w:rPr>
        <w:t>t—m</w:t>
      </w:r>
      <w:r w:rsidRPr="00473A0F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ak</w:t>
      </w:r>
      <w:r w:rsidRPr="00473A0F">
        <w:rPr>
          <w:rFonts w:asciiTheme="minorHAnsi" w:eastAsia="Cambria" w:hAnsiTheme="minorHAnsi" w:cstheme="minorHAnsi"/>
          <w:w w:val="99"/>
          <w:sz w:val="22"/>
          <w:szCs w:val="22"/>
        </w:rPr>
        <w:t xml:space="preserve">ing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acc</w:t>
      </w:r>
      <w:r w:rsidRPr="00473A0F">
        <w:rPr>
          <w:rFonts w:asciiTheme="minorHAnsi" w:eastAsia="Cambria" w:hAnsiTheme="minorHAnsi" w:cstheme="minorHAnsi"/>
          <w:sz w:val="22"/>
          <w:szCs w:val="22"/>
        </w:rPr>
        <w:t>ommod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7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1129643A" w14:textId="77777777" w:rsidR="002E4273" w:rsidRPr="00473A0F" w:rsidRDefault="002E4273" w:rsidP="00473A0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BF6B924" w14:textId="77777777" w:rsidR="002E4273" w:rsidRPr="00473A0F" w:rsidRDefault="00473A0F" w:rsidP="00473A0F">
      <w:pPr>
        <w:ind w:left="10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ITIES</w:t>
      </w:r>
      <w:r w:rsidRPr="00473A0F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COO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b/>
          <w:spacing w:val="3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b/>
          <w:spacing w:val="4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b/>
          <w:spacing w:val="-1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 xml:space="preserve">&amp; C 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on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ning</w:t>
      </w:r>
      <w:r w:rsidRPr="00473A0F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ys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         </w:t>
      </w:r>
      <w:r w:rsidRPr="00473A0F">
        <w:rPr>
          <w:rFonts w:asciiTheme="minorHAnsi" w:eastAsia="Cambria" w:hAnsiTheme="minorHAnsi" w:cstheme="minorHAnsi"/>
          <w:b/>
          <w:spacing w:val="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2009</w:t>
      </w:r>
      <w:r w:rsidRPr="00473A0F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 xml:space="preserve">– 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2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010</w:t>
      </w:r>
    </w:p>
    <w:p w14:paraId="4329A37F" w14:textId="77777777" w:rsidR="002E4273" w:rsidRPr="00473A0F" w:rsidRDefault="00473A0F" w:rsidP="00473A0F">
      <w:pPr>
        <w:spacing w:before="5"/>
        <w:ind w:left="108" w:right="130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ed</w:t>
      </w:r>
      <w:r w:rsidRPr="00473A0F">
        <w:rPr>
          <w:rFonts w:asciiTheme="minorHAnsi" w:eastAsia="Cambria" w:hAnsiTheme="minorHAnsi" w:cstheme="minorHAnsi"/>
          <w:i/>
          <w:spacing w:val="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i/>
          <w:spacing w:val="1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of</w:t>
      </w:r>
      <w:r w:rsidRPr="00473A0F">
        <w:rPr>
          <w:rFonts w:asciiTheme="minorHAnsi" w:eastAsia="Cambria" w:hAnsiTheme="minorHAnsi" w:cstheme="minorHAnsi"/>
          <w:i/>
          <w:spacing w:val="1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40+</w:t>
      </w:r>
      <w:r w:rsidRPr="00473A0F">
        <w:rPr>
          <w:rFonts w:asciiTheme="minorHAnsi" w:eastAsia="Cambria" w:hAnsiTheme="minorHAnsi" w:cstheme="minorHAnsi"/>
          <w:i/>
          <w:spacing w:val="1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ble</w:t>
      </w:r>
      <w:r w:rsidRPr="00473A0F">
        <w:rPr>
          <w:rFonts w:asciiTheme="minorHAnsi" w:eastAsia="Cambria" w:hAnsiTheme="minorHAnsi" w:cstheme="minorHAnsi"/>
          <w:i/>
          <w:spacing w:val="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for</w:t>
      </w:r>
      <w:r w:rsidRPr="00473A0F">
        <w:rPr>
          <w:rFonts w:asciiTheme="minorHAnsi" w:eastAsia="Cambria" w:hAnsiTheme="minorHAnsi" w:cstheme="minorHAnsi"/>
          <w:i/>
          <w:spacing w:val="1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nn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i/>
          <w:spacing w:val="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pacing w:val="1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pr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du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of</w:t>
      </w:r>
      <w:r w:rsidRPr="00473A0F">
        <w:rPr>
          <w:rFonts w:asciiTheme="minorHAnsi" w:eastAsia="Cambria" w:hAnsiTheme="minorHAnsi" w:cstheme="minorHAnsi"/>
          <w:i/>
          <w:spacing w:val="1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es</w:t>
      </w:r>
      <w:r w:rsidRPr="00473A0F">
        <w:rPr>
          <w:rFonts w:asciiTheme="minorHAnsi" w:eastAsia="Cambria" w:hAnsiTheme="minorHAnsi" w:cstheme="minorHAnsi"/>
          <w:i/>
          <w:spacing w:val="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1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meet</w:t>
      </w:r>
      <w:r w:rsidRPr="00473A0F">
        <w:rPr>
          <w:rFonts w:asciiTheme="minorHAnsi" w:eastAsia="Cambria" w:hAnsiTheme="minorHAnsi" w:cstheme="minorHAnsi"/>
          <w:i/>
          <w:spacing w:val="1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q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i/>
          <w:spacing w:val="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pacing w:val="1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ch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du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i/>
          <w:spacing w:val="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em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pacing w:val="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 xml:space="preserve">d 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di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gn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ve</w:t>
      </w:r>
      <w:r w:rsidRPr="00473A0F">
        <w:rPr>
          <w:rFonts w:asciiTheme="minorHAnsi" w:eastAsia="Cambria" w:hAnsiTheme="minorHAnsi" w:cstheme="minorHAnsi"/>
          <w:i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ec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hn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5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i/>
          <w:spacing w:val="-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pr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obl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ms</w:t>
      </w:r>
      <w:r w:rsidRPr="00473A0F">
        <w:rPr>
          <w:rFonts w:asciiTheme="minorHAnsi" w:eastAsia="Cambria" w:hAnsiTheme="minorHAnsi" w:cstheme="minorHAnsi"/>
          <w:i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m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pacing w:val="4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-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i/>
          <w:spacing w:val="-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.</w:t>
      </w:r>
    </w:p>
    <w:p w14:paraId="2F721E12" w14:textId="77777777" w:rsidR="002E4273" w:rsidRPr="00473A0F" w:rsidRDefault="002E4273" w:rsidP="00473A0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7F877B3" w14:textId="77777777" w:rsidR="002E4273" w:rsidRPr="00473A0F" w:rsidRDefault="00473A0F" w:rsidP="00473A0F">
      <w:pPr>
        <w:tabs>
          <w:tab w:val="left" w:pos="460"/>
        </w:tabs>
        <w:ind w:left="468" w:right="128" w:hanging="360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473A0F">
        <w:rPr>
          <w:rFonts w:asciiTheme="minorHAnsi" w:hAnsiTheme="minorHAnsi" w:cstheme="minorHAnsi"/>
          <w:sz w:val="22"/>
          <w:szCs w:val="22"/>
        </w:rPr>
        <w:tab/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ow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o</w:t>
      </w:r>
      <w:r w:rsidRPr="00473A0F">
        <w:rPr>
          <w:rFonts w:asciiTheme="minorHAnsi" w:eastAsia="Cambria" w:hAnsiTheme="minorHAnsi" w:cstheme="minorHAnsi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ssu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tion</w:t>
      </w:r>
      <w:r w:rsidRPr="00473A0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z w:val="22"/>
          <w:szCs w:val="22"/>
        </w:rPr>
        <w:t>s f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om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use</w:t>
      </w:r>
      <w:r w:rsidRPr="00473A0F">
        <w:rPr>
          <w:rFonts w:asciiTheme="minorHAnsi" w:eastAsia="Cambria" w:hAnsiTheme="minorHAnsi" w:cstheme="minorHAnsi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, 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z w:val="22"/>
          <w:szCs w:val="22"/>
        </w:rPr>
        <w:t>ing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alys</w:t>
      </w:r>
      <w:r w:rsidRPr="00473A0F">
        <w:rPr>
          <w:rFonts w:asciiTheme="minorHAnsi" w:eastAsia="Cambria" w:hAnsiTheme="minorHAnsi" w:cstheme="minorHAnsi"/>
          <w:sz w:val="22"/>
          <w:szCs w:val="22"/>
        </w:rPr>
        <w:t>is to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asc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in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in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for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lu</w:t>
      </w:r>
      <w:r w:rsidRPr="00473A0F">
        <w:rPr>
          <w:rFonts w:asciiTheme="minorHAnsi" w:eastAsia="Cambria" w:hAnsiTheme="minorHAnsi" w:cstheme="minorHAnsi"/>
          <w:sz w:val="22"/>
          <w:szCs w:val="22"/>
        </w:rPr>
        <w:t>tion,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su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ng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fo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5"/>
          <w:sz w:val="22"/>
          <w:szCs w:val="22"/>
        </w:rPr>
        <w:t>w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-u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cl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nt</w:t>
      </w:r>
      <w:r w:rsidRPr="00473A0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sa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z w:val="22"/>
          <w:szCs w:val="22"/>
        </w:rPr>
        <w:t>n.</w:t>
      </w:r>
    </w:p>
    <w:p w14:paraId="2214DBBB" w14:textId="77777777" w:rsidR="002E4273" w:rsidRPr="00473A0F" w:rsidRDefault="00473A0F" w:rsidP="00473A0F">
      <w:pPr>
        <w:ind w:left="10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z w:val="22"/>
          <w:szCs w:val="22"/>
        </w:rPr>
        <w:t xml:space="preserve">    </w:t>
      </w:r>
      <w:r w:rsidRPr="00473A0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Ga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te</w:t>
      </w:r>
      <w:r w:rsidRPr="00473A0F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nf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or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tion</w:t>
      </w:r>
      <w:r w:rsidRPr="00473A0F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nfo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in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6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-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ack</w:t>
      </w:r>
      <w:r w:rsidRPr="00473A0F">
        <w:rPr>
          <w:rFonts w:asciiTheme="minorHAnsi" w:eastAsia="Cambria" w:hAnsiTheme="minorHAnsi" w:cstheme="minorHAnsi"/>
          <w:sz w:val="22"/>
          <w:szCs w:val="22"/>
        </w:rPr>
        <w:t>ing</w:t>
      </w:r>
      <w:r w:rsidRPr="00473A0F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sys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</w:p>
    <w:p w14:paraId="153E5646" w14:textId="77777777" w:rsidR="002E4273" w:rsidRPr="00473A0F" w:rsidRDefault="00473A0F" w:rsidP="00473A0F">
      <w:pPr>
        <w:spacing w:before="36"/>
        <w:ind w:left="46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w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th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use</w:t>
      </w:r>
      <w:r w:rsidRPr="00473A0F">
        <w:rPr>
          <w:rFonts w:asciiTheme="minorHAnsi" w:eastAsia="Cambria" w:hAnsiTheme="minorHAnsi" w:cstheme="minorHAnsi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su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ha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ts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or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ts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ha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sa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473A0F">
        <w:rPr>
          <w:rFonts w:asciiTheme="minorHAnsi" w:eastAsia="Cambria" w:hAnsiTheme="minorHAnsi" w:cstheme="minorHAnsi"/>
          <w:sz w:val="22"/>
          <w:szCs w:val="22"/>
        </w:rPr>
        <w:t>to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ha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d.</w:t>
      </w:r>
    </w:p>
    <w:p w14:paraId="13807DE5" w14:textId="77777777" w:rsidR="002E4273" w:rsidRPr="00473A0F" w:rsidRDefault="00473A0F" w:rsidP="00473A0F">
      <w:pPr>
        <w:spacing w:before="33"/>
        <w:ind w:left="10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z w:val="22"/>
          <w:szCs w:val="22"/>
        </w:rPr>
        <w:t xml:space="preserve">    </w:t>
      </w:r>
      <w:r w:rsidRPr="00473A0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k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di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473A0F">
        <w:rPr>
          <w:rFonts w:asciiTheme="minorHAnsi" w:eastAsia="Cambria" w:hAnsiTheme="minorHAnsi" w:cstheme="minorHAnsi"/>
          <w:sz w:val="22"/>
          <w:szCs w:val="22"/>
        </w:rPr>
        <w:t>ith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cus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to d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ne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uc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sch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436A7217" w14:textId="77777777" w:rsidR="002E4273" w:rsidRPr="00473A0F" w:rsidRDefault="002E4273" w:rsidP="00473A0F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5A7A329" w14:textId="77777777" w:rsidR="002E4273" w:rsidRPr="00473A0F" w:rsidRDefault="00473A0F" w:rsidP="00473A0F">
      <w:pPr>
        <w:ind w:left="10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LOG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W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AREH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b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AN</w:t>
      </w:r>
      <w:r w:rsidRPr="00473A0F">
        <w:rPr>
          <w:rFonts w:asciiTheme="minorHAnsi" w:eastAsia="Cambria" w:hAnsiTheme="minorHAnsi" w:cstheme="minorHAnsi"/>
          <w:b/>
          <w:spacing w:val="-1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b/>
          <w:spacing w:val="3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.,</w:t>
      </w:r>
      <w:r w:rsidRPr="00473A0F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wn</w:t>
      </w:r>
      <w:r w:rsidRPr="00473A0F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rd</w:t>
      </w:r>
      <w:r w:rsidRPr="00473A0F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or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 xml:space="preserve">.                                                                                          </w:t>
      </w:r>
      <w:r w:rsidRPr="00473A0F">
        <w:rPr>
          <w:rFonts w:asciiTheme="minorHAnsi" w:eastAsia="Cambria" w:hAnsiTheme="minorHAnsi" w:cstheme="minorHAnsi"/>
          <w:b/>
          <w:spacing w:val="1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2008</w:t>
      </w:r>
      <w:r w:rsidRPr="00473A0F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 xml:space="preserve">– 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2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009</w:t>
      </w:r>
    </w:p>
    <w:p w14:paraId="6B2B4EAF" w14:textId="77777777" w:rsidR="002E4273" w:rsidRPr="00473A0F" w:rsidRDefault="00473A0F" w:rsidP="00473A0F">
      <w:pPr>
        <w:ind w:left="108" w:right="121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ed</w:t>
      </w:r>
      <w:r w:rsidRPr="00473A0F">
        <w:rPr>
          <w:rFonts w:asciiTheme="minorHAnsi" w:eastAsia="Cambria" w:hAnsiTheme="minorHAnsi" w:cstheme="minorHAnsi"/>
          <w:i/>
          <w:spacing w:val="3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4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0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-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rs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3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gi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sti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cs</w:t>
      </w:r>
      <w:r w:rsidRPr="00473A0F">
        <w:rPr>
          <w:rFonts w:asciiTheme="minorHAnsi" w:eastAsia="Cambria" w:hAnsiTheme="minorHAnsi" w:cstheme="minorHAnsi"/>
          <w:i/>
          <w:spacing w:val="3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i/>
          <w:spacing w:val="3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h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pacing w:val="3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pp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ed</w:t>
      </w:r>
      <w:r w:rsidRPr="00473A0F">
        <w:rPr>
          <w:rFonts w:asciiTheme="minorHAnsi" w:eastAsia="Cambria" w:hAnsiTheme="minorHAnsi" w:cstheme="minorHAnsi"/>
          <w:i/>
          <w:spacing w:val="3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7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he</w:t>
      </w:r>
      <w:r w:rsidRPr="00473A0F">
        <w:rPr>
          <w:rFonts w:asciiTheme="minorHAnsi" w:eastAsia="Cambria" w:hAnsiTheme="minorHAnsi" w:cstheme="minorHAnsi"/>
          <w:i/>
          <w:spacing w:val="3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ar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pacing w:val="3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as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pacing w:val="3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i/>
          <w:spacing w:val="3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W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eho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pacing w:val="5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—m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i/>
          <w:spacing w:val="2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ve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y,</w:t>
      </w:r>
      <w:r w:rsidRPr="00473A0F">
        <w:rPr>
          <w:rFonts w:asciiTheme="minorHAnsi" w:eastAsia="Cambria" w:hAnsiTheme="minorHAnsi" w:cstheme="minorHAnsi"/>
          <w:i/>
          <w:spacing w:val="3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eco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 xml:space="preserve">g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ece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pts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i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pr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i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ok</w:t>
      </w:r>
      <w:r w:rsidRPr="00473A0F">
        <w:rPr>
          <w:rFonts w:asciiTheme="minorHAnsi" w:eastAsia="Cambria" w:hAnsiTheme="minorHAnsi" w:cstheme="minorHAnsi"/>
          <w:i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co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ata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ng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i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w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h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le</w:t>
      </w:r>
      <w:r w:rsidRPr="00473A0F">
        <w:rPr>
          <w:rFonts w:asciiTheme="minorHAnsi" w:eastAsia="Cambria" w:hAnsiTheme="minorHAnsi" w:cstheme="minorHAnsi"/>
          <w:i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pr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id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i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A/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9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e.</w:t>
      </w:r>
    </w:p>
    <w:p w14:paraId="777673E6" w14:textId="77777777" w:rsidR="002E4273" w:rsidRPr="00473A0F" w:rsidRDefault="002E4273" w:rsidP="00473A0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6494727" w14:textId="77777777" w:rsidR="002E4273" w:rsidRPr="00473A0F" w:rsidRDefault="00473A0F" w:rsidP="00473A0F">
      <w:pPr>
        <w:tabs>
          <w:tab w:val="left" w:pos="460"/>
        </w:tabs>
        <w:ind w:left="468" w:right="131" w:hanging="360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473A0F">
        <w:rPr>
          <w:rFonts w:asciiTheme="minorHAnsi" w:hAnsiTheme="minorHAnsi" w:cstheme="minorHAnsi"/>
          <w:sz w:val="22"/>
          <w:szCs w:val="22"/>
        </w:rPr>
        <w:tab/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us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clu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to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k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ng,</w:t>
      </w:r>
      <w:r w:rsidRPr="00473A0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sh</w:t>
      </w:r>
      <w:r w:rsidRPr="00473A0F">
        <w:rPr>
          <w:rFonts w:asciiTheme="minorHAnsi" w:eastAsia="Cambria" w:hAnsiTheme="minorHAnsi" w:cstheme="minorHAnsi"/>
          <w:sz w:val="22"/>
          <w:szCs w:val="22"/>
        </w:rPr>
        <w:t>ipp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ng,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Clas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IV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ms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ssu</w:t>
      </w:r>
      <w:r w:rsidRPr="00473A0F">
        <w:rPr>
          <w:rFonts w:asciiTheme="minorHAnsi" w:eastAsia="Cambria" w:hAnsiTheme="minorHAnsi" w:cstheme="minorHAnsi"/>
          <w:sz w:val="22"/>
          <w:szCs w:val="22"/>
        </w:rPr>
        <w:t>ing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to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cl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mi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it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473A0F">
        <w:rPr>
          <w:rFonts w:asciiTheme="minorHAnsi" w:eastAsia="Cambria" w:hAnsiTheme="minorHAnsi" w:cstheme="minorHAnsi"/>
          <w:sz w:val="22"/>
          <w:szCs w:val="22"/>
        </w:rPr>
        <w:t>to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5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—</w:t>
      </w:r>
      <w:r w:rsidRPr="00473A0F">
        <w:rPr>
          <w:rFonts w:asciiTheme="minorHAnsi" w:eastAsia="Cambria" w:hAnsiTheme="minorHAnsi" w:cstheme="minorHAnsi"/>
          <w:sz w:val="22"/>
          <w:szCs w:val="22"/>
        </w:rPr>
        <w:t>with</w:t>
      </w:r>
      <w:r w:rsidRPr="00473A0F">
        <w:rPr>
          <w:rFonts w:asciiTheme="minorHAnsi" w:eastAsia="Cambria" w:hAnsiTheme="minorHAnsi" w:cstheme="minorHAnsi"/>
          <w:spacing w:val="-1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ms</w:t>
      </w:r>
      <w:r w:rsidRPr="00473A0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in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e</w:t>
      </w:r>
      <w:r w:rsidRPr="00473A0F">
        <w:rPr>
          <w:rFonts w:asciiTheme="minorHAnsi" w:eastAsia="Cambria" w:hAnsiTheme="minorHAnsi" w:cstheme="minorHAnsi"/>
          <w:sz w:val="22"/>
          <w:szCs w:val="22"/>
        </w:rPr>
        <w:t>x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of $8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143B5BBE" w14:textId="77777777" w:rsidR="002E4273" w:rsidRPr="00473A0F" w:rsidRDefault="00473A0F" w:rsidP="00473A0F">
      <w:pPr>
        <w:ind w:left="10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z w:val="22"/>
          <w:szCs w:val="22"/>
        </w:rPr>
        <w:t xml:space="preserve">    </w:t>
      </w:r>
      <w:r w:rsidRPr="00473A0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473A0F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ogi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cs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473A0F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ve</w:t>
      </w:r>
      <w:r w:rsidRPr="00473A0F">
        <w:rPr>
          <w:rFonts w:asciiTheme="minorHAnsi" w:eastAsia="Cambria" w:hAnsiTheme="minorHAnsi" w:cstheme="minorHAnsi"/>
          <w:sz w:val="22"/>
          <w:szCs w:val="22"/>
        </w:rPr>
        <w:t>nt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473A0F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n, </w:t>
      </w:r>
      <w:r w:rsidRPr="00473A0F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473A0F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8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tion </w:t>
      </w:r>
      <w:r w:rsidRPr="00473A0F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w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473A0F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g </w:t>
      </w:r>
      <w:r w:rsidRPr="00473A0F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do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cu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473A0F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for </w:t>
      </w:r>
      <w:r w:rsidRPr="00473A0F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Clas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473A0F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IV</w:t>
      </w:r>
    </w:p>
    <w:p w14:paraId="443B40D2" w14:textId="77777777" w:rsidR="002E4273" w:rsidRPr="00473A0F" w:rsidRDefault="00473A0F" w:rsidP="00473A0F">
      <w:pPr>
        <w:spacing w:before="36"/>
        <w:ind w:left="46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sh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ng</w:t>
      </w:r>
      <w:r w:rsidRPr="00473A0F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ve</w:t>
      </w:r>
      <w:r w:rsidRPr="00473A0F">
        <w:rPr>
          <w:rFonts w:asciiTheme="minorHAnsi" w:eastAsia="Cambria" w:hAnsiTheme="minorHAnsi" w:cstheme="minorHAnsi"/>
          <w:sz w:val="22"/>
          <w:szCs w:val="22"/>
        </w:rPr>
        <w:t>nt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di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b</w:t>
      </w:r>
      <w:r w:rsidRPr="00473A0F">
        <w:rPr>
          <w:rFonts w:asciiTheme="minorHAnsi" w:eastAsia="Cambria" w:hAnsiTheme="minorHAnsi" w:cstheme="minorHAnsi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ys</w:t>
      </w:r>
      <w:r w:rsidRPr="00473A0F">
        <w:rPr>
          <w:rFonts w:asciiTheme="minorHAnsi" w:eastAsia="Cambria" w:hAnsiTheme="minorHAnsi" w:cstheme="minorHAnsi"/>
          <w:sz w:val="22"/>
          <w:szCs w:val="22"/>
        </w:rPr>
        <w:t>is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k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pi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g.</w:t>
      </w:r>
    </w:p>
    <w:p w14:paraId="303285FE" w14:textId="77777777" w:rsidR="002E4273" w:rsidRPr="00473A0F" w:rsidRDefault="002E4273" w:rsidP="00473A0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D4B229D" w14:textId="77777777" w:rsidR="002E4273" w:rsidRPr="00473A0F" w:rsidRDefault="002E4273" w:rsidP="00473A0F">
      <w:pPr>
        <w:rPr>
          <w:rFonts w:asciiTheme="minorHAnsi" w:hAnsiTheme="minorHAnsi" w:cstheme="minorHAnsi"/>
          <w:sz w:val="22"/>
          <w:szCs w:val="22"/>
        </w:rPr>
      </w:pPr>
    </w:p>
    <w:p w14:paraId="667BA37F" w14:textId="77777777" w:rsidR="002E4273" w:rsidRPr="00473A0F" w:rsidRDefault="00473A0F" w:rsidP="00473A0F">
      <w:pPr>
        <w:ind w:left="10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eastAsia="Cambria" w:hAnsiTheme="minorHAnsi" w:cstheme="minorHAnsi"/>
          <w:b/>
          <w:sz w:val="22"/>
          <w:szCs w:val="22"/>
        </w:rPr>
        <w:t>AUT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AT</w:t>
      </w:r>
      <w:r w:rsidRPr="00473A0F">
        <w:rPr>
          <w:rFonts w:asciiTheme="minorHAnsi" w:eastAsia="Cambria" w:hAnsiTheme="minorHAnsi" w:cstheme="minorHAnsi"/>
          <w:b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LOG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pacing w:val="3"/>
          <w:w w:val="99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b/>
          <w:w w:val="99"/>
          <w:sz w:val="22"/>
          <w:szCs w:val="22"/>
        </w:rPr>
        <w:t>PE</w:t>
      </w:r>
      <w:r w:rsidRPr="00473A0F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b/>
          <w:w w:val="99"/>
          <w:sz w:val="22"/>
          <w:szCs w:val="22"/>
        </w:rPr>
        <w:t>IA</w:t>
      </w:r>
      <w:r w:rsidRPr="00473A0F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b/>
          <w:w w:val="99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b/>
          <w:w w:val="99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b/>
          <w:spacing w:val="5"/>
          <w:w w:val="99"/>
          <w:sz w:val="22"/>
          <w:szCs w:val="22"/>
        </w:rPr>
        <w:t>/</w:t>
      </w:r>
      <w:r w:rsidRPr="00473A0F">
        <w:rPr>
          <w:rFonts w:asciiTheme="minorHAnsi" w:eastAsia="Cambria" w:hAnsiTheme="minorHAnsi" w:cstheme="minorHAnsi"/>
          <w:b/>
          <w:spacing w:val="2"/>
          <w:w w:val="99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b/>
          <w:w w:val="99"/>
          <w:sz w:val="22"/>
          <w:szCs w:val="22"/>
        </w:rPr>
        <w:t>MM</w:t>
      </w:r>
      <w:r w:rsidRPr="00473A0F">
        <w:rPr>
          <w:rFonts w:asciiTheme="minorHAnsi" w:eastAsia="Cambria" w:hAnsiTheme="minorHAnsi" w:cstheme="minorHAnsi"/>
          <w:b/>
          <w:spacing w:val="2"/>
          <w:w w:val="99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b/>
          <w:w w:val="99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b/>
          <w:spacing w:val="2"/>
          <w:w w:val="99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b/>
          <w:w w:val="99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b/>
          <w:w w:val="99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b/>
          <w:spacing w:val="2"/>
          <w:w w:val="9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PE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IA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T,</w:t>
      </w:r>
      <w:r w:rsidRPr="00473A0F">
        <w:rPr>
          <w:rFonts w:asciiTheme="minorHAnsi" w:eastAsia="Cambria" w:hAnsiTheme="minorHAnsi" w:cstheme="minorHAnsi"/>
          <w:b/>
          <w:spacing w:val="-1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mm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og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cs</w:t>
      </w:r>
      <w:r w:rsidRPr="00473A0F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 xml:space="preserve">Inc.                              </w:t>
      </w:r>
      <w:r w:rsidRPr="00473A0F">
        <w:rPr>
          <w:rFonts w:asciiTheme="minorHAnsi" w:eastAsia="Cambria" w:hAnsiTheme="minorHAnsi" w:cstheme="minorHAnsi"/>
          <w:b/>
          <w:spacing w:val="2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20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0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0</w:t>
      </w:r>
      <w:r w:rsidRPr="00473A0F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–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20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0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8</w:t>
      </w:r>
    </w:p>
    <w:p w14:paraId="303C1D66" w14:textId="77777777" w:rsidR="002E4273" w:rsidRPr="00473A0F" w:rsidRDefault="00473A0F" w:rsidP="00473A0F">
      <w:pPr>
        <w:spacing w:before="34"/>
        <w:ind w:left="10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eastAsia="Cambria" w:hAnsiTheme="minorHAnsi" w:cstheme="minorHAnsi"/>
          <w:i/>
          <w:sz w:val="22"/>
          <w:szCs w:val="22"/>
        </w:rPr>
        <w:t>Rece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i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i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ss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co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i/>
          <w:spacing w:val="-1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mu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ni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i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ed</w:t>
      </w:r>
      <w:r w:rsidRPr="00473A0F">
        <w:rPr>
          <w:rFonts w:asciiTheme="minorHAnsi" w:eastAsia="Cambria" w:hAnsiTheme="minorHAnsi" w:cstheme="minorHAnsi"/>
          <w:i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ss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le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i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ke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ts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i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her</w:t>
      </w:r>
      <w:r w:rsidRPr="00473A0F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el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ed</w:t>
      </w:r>
      <w:r w:rsidRPr="00473A0F">
        <w:rPr>
          <w:rFonts w:asciiTheme="minorHAnsi" w:eastAsia="Cambria" w:hAnsiTheme="minorHAnsi" w:cstheme="minorHAnsi"/>
          <w:i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i/>
          <w:spacing w:val="10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—</w:t>
      </w:r>
    </w:p>
    <w:p w14:paraId="0D4098DE" w14:textId="77777777" w:rsidR="002E4273" w:rsidRPr="00473A0F" w:rsidRDefault="00473A0F" w:rsidP="00473A0F">
      <w:pPr>
        <w:spacing w:before="36"/>
        <w:ind w:left="10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fo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i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ai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ce,</w:t>
      </w:r>
      <w:r w:rsidRPr="00473A0F">
        <w:rPr>
          <w:rFonts w:asciiTheme="minorHAnsi" w:eastAsia="Cambria" w:hAnsiTheme="minorHAnsi" w:cstheme="minorHAnsi"/>
          <w:i/>
          <w:spacing w:val="-1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mo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ati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i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str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i/>
          <w:spacing w:val="-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 xml:space="preserve">d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em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tari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z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at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-1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mm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-1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x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lo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ve</w:t>
      </w:r>
      <w:r w:rsidRPr="00473A0F">
        <w:rPr>
          <w:rFonts w:asciiTheme="minorHAnsi" w:eastAsia="Cambria" w:hAnsiTheme="minorHAnsi" w:cstheme="minorHAnsi"/>
          <w:i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com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ts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.</w:t>
      </w:r>
    </w:p>
    <w:p w14:paraId="023522B7" w14:textId="77777777" w:rsidR="002E4273" w:rsidRPr="00473A0F" w:rsidRDefault="002E4273" w:rsidP="00473A0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B818472" w14:textId="77777777" w:rsidR="002E4273" w:rsidRPr="00473A0F" w:rsidRDefault="00473A0F" w:rsidP="00473A0F">
      <w:pPr>
        <w:tabs>
          <w:tab w:val="left" w:pos="460"/>
        </w:tabs>
        <w:ind w:left="468" w:right="119" w:hanging="360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473A0F">
        <w:rPr>
          <w:rFonts w:asciiTheme="minorHAnsi" w:hAnsiTheme="minorHAnsi" w:cstheme="minorHAnsi"/>
          <w:sz w:val="22"/>
          <w:szCs w:val="22"/>
        </w:rPr>
        <w:tab/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z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z w:val="22"/>
          <w:szCs w:val="22"/>
        </w:rPr>
        <w:t>mp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ha</w:t>
      </w:r>
      <w:r w:rsidRPr="00473A0F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w w:val="99"/>
          <w:sz w:val="22"/>
          <w:szCs w:val="22"/>
        </w:rPr>
        <w:t>w</w:t>
      </w:r>
      <w:r w:rsidRPr="00473A0F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e/s</w:t>
      </w:r>
      <w:r w:rsidRPr="00473A0F">
        <w:rPr>
          <w:rFonts w:asciiTheme="minorHAnsi" w:eastAsia="Cambria" w:hAnsiTheme="minorHAnsi" w:cstheme="minorHAnsi"/>
          <w:w w:val="99"/>
          <w:sz w:val="22"/>
          <w:szCs w:val="22"/>
        </w:rPr>
        <w:t>oftw</w:t>
      </w:r>
      <w:r w:rsidRPr="00473A0F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w w:val="99"/>
          <w:sz w:val="22"/>
          <w:szCs w:val="22"/>
        </w:rPr>
        <w:t xml:space="preserve">e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ua</w:t>
      </w:r>
      <w:r w:rsidRPr="00473A0F">
        <w:rPr>
          <w:rFonts w:asciiTheme="minorHAnsi" w:eastAsia="Cambria" w:hAnsiTheme="minorHAnsi" w:cstheme="minorHAnsi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or</w:t>
      </w:r>
      <w:r w:rsidRPr="00473A0F">
        <w:rPr>
          <w:rFonts w:asciiTheme="minorHAnsi" w:eastAsia="Cambria" w:hAnsiTheme="minorHAnsi" w:cstheme="minorHAnsi"/>
          <w:sz w:val="22"/>
          <w:szCs w:val="22"/>
        </w:rPr>
        <w:t>ds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to 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6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k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on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ol</w:t>
      </w:r>
      <w:r w:rsidRPr="00473A0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acc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nt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ng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 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w</w:t>
      </w:r>
      <w:r w:rsidRPr="00473A0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mm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ni</w:t>
      </w:r>
      <w:r w:rsidRPr="00473A0F">
        <w:rPr>
          <w:rFonts w:asciiTheme="minorHAnsi" w:eastAsia="Cambria" w:hAnsiTheme="minorHAnsi" w:cstheme="minorHAnsi"/>
          <w:sz w:val="22"/>
          <w:szCs w:val="22"/>
        </w:rPr>
        <w:t>tion</w:t>
      </w:r>
      <w:r w:rsidRPr="00473A0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w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ve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tion</w:t>
      </w:r>
      <w:r w:rsidRPr="00473A0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42C2EB93" w14:textId="77777777" w:rsidR="002E4273" w:rsidRPr="00473A0F" w:rsidRDefault="00473A0F" w:rsidP="00473A0F">
      <w:pPr>
        <w:ind w:left="10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z w:val="22"/>
          <w:szCs w:val="22"/>
        </w:rPr>
        <w:t xml:space="preserve">    </w:t>
      </w:r>
      <w:r w:rsidRPr="00473A0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alyz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ech</w:t>
      </w:r>
      <w:r w:rsidRPr="00473A0F">
        <w:rPr>
          <w:rFonts w:asciiTheme="minorHAnsi" w:eastAsia="Cambria" w:hAnsiTheme="minorHAnsi" w:cstheme="minorHAnsi"/>
          <w:sz w:val="22"/>
          <w:szCs w:val="22"/>
        </w:rPr>
        <w:t>ni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473A0F">
        <w:rPr>
          <w:rFonts w:asciiTheme="minorHAnsi" w:eastAsia="Cambria" w:hAnsiTheme="minorHAnsi" w:cstheme="minorHAnsi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z w:val="22"/>
          <w:szCs w:val="22"/>
        </w:rPr>
        <w:t>id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ng</w:t>
      </w:r>
      <w:r w:rsidRPr="00473A0F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ec</w:t>
      </w:r>
      <w:r w:rsidRPr="00473A0F">
        <w:rPr>
          <w:rFonts w:asciiTheme="minorHAnsi" w:eastAsia="Cambria" w:hAnsiTheme="minorHAnsi" w:cstheme="minorHAnsi"/>
          <w:sz w:val="22"/>
          <w:szCs w:val="22"/>
        </w:rPr>
        <w:t>tion</w:t>
      </w:r>
      <w:r w:rsidRPr="00473A0F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to</w:t>
      </w:r>
      <w:r w:rsidRPr="00473A0F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z w:val="22"/>
          <w:szCs w:val="22"/>
        </w:rPr>
        <w:t>ing</w:t>
      </w:r>
      <w:r w:rsidRPr="00473A0F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ipt,</w:t>
      </w:r>
      <w:r w:rsidRPr="00473A0F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to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</w:p>
    <w:p w14:paraId="4AD42EEF" w14:textId="77777777" w:rsidR="002E4273" w:rsidRPr="00473A0F" w:rsidRDefault="00473A0F" w:rsidP="00473A0F">
      <w:pPr>
        <w:spacing w:before="36"/>
        <w:ind w:left="46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z w:val="22"/>
          <w:szCs w:val="22"/>
        </w:rPr>
        <w:pict w14:anchorId="66924546">
          <v:group id="_x0000_s1026" style="position:absolute;left:0;text-align:left;margin-left:47.45pt;margin-top:29.5pt;width:516.95pt;height:5.85pt;z-index:-251658240;mso-position-horizontal-relative:page" coordorigin="949,590" coordsize="10339,117">
            <v:shape id="_x0000_s1029" style="position:absolute;left:979;top:597;width:10279;height:0" coordorigin="979,597" coordsize="10279,0" path="m979,597r10279,e" filled="f" strokeweight=".7pt">
              <v:path arrowok="t"/>
            </v:shape>
            <v:shape id="_x0000_s1028" style="position:absolute;left:979;top:648;width:10279;height:0" coordorigin="979,648" coordsize="10279,0" path="m979,648r10279,e" filled="f" strokeweight="2.98pt">
              <v:path arrowok="t"/>
            </v:shape>
            <v:shape id="_x0000_s1027" style="position:absolute;left:979;top:700;width:10279;height:0" coordorigin="979,700" coordsize="10279,0" path="m979,700r10279,e" filled="f" strokeweight=".7pt">
              <v:path arrowok="t"/>
            </v:shape>
            <w10:wrap anchorx="page"/>
          </v:group>
        </w:pic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su</w:t>
      </w:r>
      <w:r w:rsidRPr="00473A0F">
        <w:rPr>
          <w:rFonts w:asciiTheme="minorHAnsi" w:eastAsia="Cambria" w:hAnsiTheme="minorHAnsi" w:cstheme="minorHAnsi"/>
          <w:sz w:val="22"/>
          <w:szCs w:val="22"/>
        </w:rPr>
        <w:t>pp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of</w:t>
      </w:r>
      <w:r w:rsidRPr="00473A0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tio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mi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ot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he</w:t>
      </w:r>
      <w:r w:rsidRPr="00473A0F">
        <w:rPr>
          <w:rFonts w:asciiTheme="minorHAnsi" w:eastAsia="Cambria" w:hAnsiTheme="minorHAnsi" w:cstheme="minorHAnsi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xp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49195A12" w14:textId="77777777" w:rsidR="002E4273" w:rsidRPr="00473A0F" w:rsidRDefault="002E4273" w:rsidP="00473A0F">
      <w:pPr>
        <w:rPr>
          <w:rFonts w:asciiTheme="minorHAnsi" w:hAnsiTheme="minorHAnsi" w:cstheme="minorHAnsi"/>
          <w:sz w:val="22"/>
          <w:szCs w:val="22"/>
        </w:rPr>
      </w:pPr>
    </w:p>
    <w:p w14:paraId="6CA136CF" w14:textId="77777777" w:rsidR="002E4273" w:rsidRPr="00473A0F" w:rsidRDefault="002E4273" w:rsidP="00473A0F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FC08DF8" w14:textId="77777777" w:rsidR="002E4273" w:rsidRPr="00473A0F" w:rsidRDefault="00473A0F" w:rsidP="00473A0F">
      <w:pPr>
        <w:ind w:left="3529" w:right="3574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RO</w:t>
      </w:r>
      <w:r w:rsidRPr="00473A0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SS</w:t>
      </w:r>
      <w:r w:rsidRPr="00473A0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IO</w:t>
      </w:r>
      <w:r w:rsidRPr="00473A0F">
        <w:rPr>
          <w:rFonts w:asciiTheme="minorHAnsi" w:eastAsia="Cambria" w:hAnsiTheme="minorHAnsi" w:cstheme="minorHAnsi"/>
          <w:b/>
          <w:spacing w:val="-3"/>
          <w:position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b/>
          <w:spacing w:val="-16"/>
          <w:position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pacing w:val="1"/>
          <w:w w:val="99"/>
          <w:position w:val="-1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b/>
          <w:spacing w:val="-1"/>
          <w:w w:val="99"/>
          <w:position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b/>
          <w:w w:val="99"/>
          <w:position w:val="-1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b/>
          <w:spacing w:val="-1"/>
          <w:w w:val="99"/>
          <w:position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b/>
          <w:spacing w:val="-2"/>
          <w:w w:val="99"/>
          <w:position w:val="-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b/>
          <w:spacing w:val="1"/>
          <w:w w:val="99"/>
          <w:position w:val="-1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b/>
          <w:w w:val="99"/>
          <w:position w:val="-1"/>
          <w:sz w:val="22"/>
          <w:szCs w:val="22"/>
        </w:rPr>
        <w:t>PM</w:t>
      </w:r>
      <w:r w:rsidRPr="00473A0F">
        <w:rPr>
          <w:rFonts w:asciiTheme="minorHAnsi" w:eastAsia="Cambria" w:hAnsiTheme="minorHAnsi" w:cstheme="minorHAnsi"/>
          <w:b/>
          <w:spacing w:val="-1"/>
          <w:w w:val="99"/>
          <w:position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b/>
          <w:w w:val="99"/>
          <w:position w:val="-1"/>
          <w:sz w:val="22"/>
          <w:szCs w:val="22"/>
        </w:rPr>
        <w:t>NT</w:t>
      </w:r>
    </w:p>
    <w:p w14:paraId="19135D28" w14:textId="77777777" w:rsidR="002E4273" w:rsidRPr="00473A0F" w:rsidRDefault="002E4273" w:rsidP="00473A0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6E976F7" w14:textId="77777777" w:rsidR="002E4273" w:rsidRPr="00473A0F" w:rsidRDefault="00473A0F" w:rsidP="00473A0F">
      <w:pPr>
        <w:spacing w:before="31"/>
        <w:ind w:left="10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eastAsia="Cambria" w:hAnsiTheme="minorHAnsi" w:cstheme="minorHAnsi"/>
          <w:b/>
          <w:sz w:val="22"/>
          <w:szCs w:val="22"/>
        </w:rPr>
        <w:t>U.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473A0F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ERTI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15859463" w14:textId="77777777" w:rsidR="002E4273" w:rsidRPr="00473A0F" w:rsidRDefault="00473A0F" w:rsidP="00473A0F">
      <w:pPr>
        <w:spacing w:before="1"/>
        <w:ind w:left="10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z w:val="22"/>
          <w:szCs w:val="22"/>
        </w:rPr>
        <w:t xml:space="preserve">    </w:t>
      </w:r>
      <w:r w:rsidRPr="00473A0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BU</w:t>
      </w:r>
      <w:r w:rsidRPr="00473A0F">
        <w:rPr>
          <w:rFonts w:asciiTheme="minorHAnsi" w:eastAsia="Cambria" w:hAnsiTheme="minorHAnsi" w:cstheme="minorHAnsi"/>
          <w:sz w:val="22"/>
          <w:szCs w:val="22"/>
        </w:rPr>
        <w:t>SE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(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sz w:val="22"/>
          <w:szCs w:val="22"/>
        </w:rPr>
        <w:t>ty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z w:val="22"/>
          <w:szCs w:val="22"/>
        </w:rPr>
        <w:t>ook</w:t>
      </w:r>
      <w:r w:rsidRPr="00473A0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nit</w:t>
      </w:r>
      <w:r w:rsidRPr="00473A0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pp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d)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us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nm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nt</w:t>
      </w:r>
      <w:r w:rsidRPr="00473A0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.</w:t>
      </w:r>
      <w:r w:rsidRPr="00473A0F">
        <w:rPr>
          <w:rFonts w:asciiTheme="minorHAnsi" w:eastAsia="Cambria" w:hAnsiTheme="minorHAnsi" w:cstheme="minorHAnsi"/>
          <w:spacing w:val="6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.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my</w:t>
      </w:r>
      <w:r w:rsidRPr="00473A0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Q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ua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ch</w:t>
      </w:r>
      <w:r w:rsidRPr="00473A0F">
        <w:rPr>
          <w:rFonts w:asciiTheme="minorHAnsi" w:eastAsia="Cambria" w:hAnsiTheme="minorHAnsi" w:cstheme="minorHAnsi"/>
          <w:sz w:val="22"/>
          <w:szCs w:val="22"/>
        </w:rPr>
        <w:t>ool</w:t>
      </w:r>
    </w:p>
    <w:p w14:paraId="409A4559" w14:textId="77777777" w:rsidR="002E4273" w:rsidRPr="00473A0F" w:rsidRDefault="00473A0F" w:rsidP="00473A0F">
      <w:pPr>
        <w:ind w:left="10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z w:val="22"/>
          <w:szCs w:val="22"/>
        </w:rPr>
        <w:t xml:space="preserve">    </w:t>
      </w:r>
      <w:r w:rsidRPr="00473A0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92A</w:t>
      </w:r>
      <w:r w:rsidRPr="00473A0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Au</w:t>
      </w:r>
      <w:r w:rsidRPr="00473A0F">
        <w:rPr>
          <w:rFonts w:asciiTheme="minorHAnsi" w:eastAsia="Cambria" w:hAnsiTheme="minorHAnsi" w:cstheme="minorHAnsi"/>
          <w:sz w:val="22"/>
          <w:szCs w:val="22"/>
        </w:rPr>
        <w:t>tom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z w:val="22"/>
          <w:szCs w:val="22"/>
        </w:rPr>
        <w:t>gi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pp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796347B0" w14:textId="77777777" w:rsidR="002E4273" w:rsidRPr="00473A0F" w:rsidRDefault="00473A0F" w:rsidP="00473A0F">
      <w:pPr>
        <w:ind w:left="10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z w:val="22"/>
          <w:szCs w:val="22"/>
        </w:rPr>
        <w:t xml:space="preserve">    </w:t>
      </w:r>
      <w:r w:rsidRPr="00473A0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ogi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ning</w:t>
      </w:r>
      <w:r w:rsidRPr="00473A0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K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h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eat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i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Trai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i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i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or</w:t>
      </w:r>
      <w:r w:rsidRPr="00473A0F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Ex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ell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ce</w:t>
      </w:r>
    </w:p>
    <w:p w14:paraId="70C21B67" w14:textId="77777777" w:rsidR="002E4273" w:rsidRPr="00473A0F" w:rsidRDefault="00473A0F" w:rsidP="00473A0F">
      <w:pPr>
        <w:ind w:left="10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z w:val="22"/>
          <w:szCs w:val="22"/>
        </w:rPr>
        <w:t xml:space="preserve">    </w:t>
      </w:r>
      <w:r w:rsidRPr="00473A0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Bas</w:t>
      </w:r>
      <w:r w:rsidRPr="00473A0F">
        <w:rPr>
          <w:rFonts w:asciiTheme="minorHAnsi" w:eastAsia="Cambria" w:hAnsiTheme="minorHAnsi" w:cstheme="minorHAnsi"/>
          <w:sz w:val="22"/>
          <w:szCs w:val="22"/>
        </w:rPr>
        <w:t>ic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n-c</w:t>
      </w:r>
      <w:r w:rsidRPr="00473A0F">
        <w:rPr>
          <w:rFonts w:asciiTheme="minorHAnsi" w:eastAsia="Cambria" w:hAnsiTheme="minorHAnsi" w:cstheme="minorHAnsi"/>
          <w:sz w:val="22"/>
          <w:szCs w:val="22"/>
        </w:rPr>
        <w:t>ommi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ss</w:t>
      </w:r>
      <w:r w:rsidRPr="00473A0F">
        <w:rPr>
          <w:rFonts w:asciiTheme="minorHAnsi" w:eastAsia="Cambria" w:hAnsiTheme="minorHAnsi" w:cstheme="minorHAnsi"/>
          <w:sz w:val="22"/>
          <w:szCs w:val="22"/>
        </w:rPr>
        <w:t>io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1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Of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61A230FB" w14:textId="77777777" w:rsidR="002E4273" w:rsidRPr="00473A0F" w:rsidRDefault="00473A0F" w:rsidP="00473A0F">
      <w:pPr>
        <w:spacing w:before="1"/>
        <w:ind w:left="10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z w:val="22"/>
          <w:szCs w:val="22"/>
        </w:rPr>
        <w:t xml:space="preserve">    </w:t>
      </w:r>
      <w:r w:rsidRPr="00473A0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ndi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ua</w:t>
      </w:r>
      <w:r w:rsidRPr="00473A0F">
        <w:rPr>
          <w:rFonts w:asciiTheme="minorHAnsi" w:eastAsia="Cambria" w:hAnsiTheme="minorHAnsi" w:cstheme="minorHAnsi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89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.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S.</w:t>
      </w:r>
      <w:r w:rsidRPr="00473A0F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my</w:t>
      </w:r>
      <w:r w:rsidRPr="00473A0F">
        <w:rPr>
          <w:rFonts w:asciiTheme="minorHAnsi" w:eastAsia="Cambria" w:hAnsiTheme="minorHAnsi" w:cstheme="minorHAnsi"/>
          <w:i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ce</w:t>
      </w:r>
      <w:r w:rsidRPr="00473A0F">
        <w:rPr>
          <w:rFonts w:asciiTheme="minorHAnsi" w:eastAsia="Cambria" w:hAnsiTheme="minorHAnsi" w:cstheme="minorHAnsi"/>
          <w:i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Scho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l</w:t>
      </w:r>
    </w:p>
    <w:p w14:paraId="263E030C" w14:textId="77777777" w:rsidR="002E4273" w:rsidRPr="00473A0F" w:rsidRDefault="00473A0F" w:rsidP="00473A0F">
      <w:pPr>
        <w:ind w:left="10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z w:val="22"/>
          <w:szCs w:val="22"/>
        </w:rPr>
        <w:t xml:space="preserve">    </w:t>
      </w:r>
      <w:r w:rsidRPr="00473A0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ndi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ua</w:t>
      </w:r>
      <w:r w:rsidRPr="00473A0F">
        <w:rPr>
          <w:rFonts w:asciiTheme="minorHAnsi" w:eastAsia="Cambria" w:hAnsiTheme="minorHAnsi" w:cstheme="minorHAnsi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g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92A</w:t>
      </w:r>
      <w:r w:rsidRPr="00473A0F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sz w:val="22"/>
          <w:szCs w:val="22"/>
        </w:rPr>
        <w:t>ty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z w:val="22"/>
          <w:szCs w:val="22"/>
        </w:rPr>
        <w:t>ook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nit</w:t>
      </w:r>
      <w:r w:rsidRPr="00473A0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ha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us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in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nt</w:t>
      </w:r>
      <w:r w:rsidRPr="00473A0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.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S.</w:t>
      </w:r>
      <w:r w:rsidRPr="00473A0F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my</w:t>
      </w:r>
    </w:p>
    <w:p w14:paraId="3407B27C" w14:textId="77777777" w:rsidR="002E4273" w:rsidRPr="00473A0F" w:rsidRDefault="00473A0F" w:rsidP="00473A0F">
      <w:pPr>
        <w:ind w:left="433" w:right="8149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lastRenderedPageBreak/>
        <w:t>Q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art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i/>
          <w:spacing w:val="-1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w w:val="99"/>
          <w:sz w:val="22"/>
          <w:szCs w:val="22"/>
        </w:rPr>
        <w:t>School</w:t>
      </w:r>
    </w:p>
    <w:p w14:paraId="265711B2" w14:textId="77777777" w:rsidR="002E4273" w:rsidRPr="00473A0F" w:rsidRDefault="00473A0F" w:rsidP="00473A0F">
      <w:pPr>
        <w:spacing w:before="1"/>
        <w:ind w:left="10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z w:val="22"/>
          <w:szCs w:val="22"/>
        </w:rPr>
        <w:t xml:space="preserve">    </w:t>
      </w:r>
      <w:r w:rsidRPr="00473A0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im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sh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754E9A8D" w14:textId="77777777" w:rsidR="002E4273" w:rsidRPr="00473A0F" w:rsidRDefault="00473A0F" w:rsidP="00473A0F">
      <w:pPr>
        <w:ind w:left="10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z w:val="22"/>
          <w:szCs w:val="22"/>
        </w:rPr>
        <w:t xml:space="preserve">    </w:t>
      </w:r>
      <w:r w:rsidRPr="00473A0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fi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in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AM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473A0F">
        <w:rPr>
          <w:rFonts w:asciiTheme="minorHAnsi" w:eastAsia="Cambria" w:hAnsiTheme="minorHAnsi" w:cstheme="minorHAnsi"/>
          <w:sz w:val="22"/>
          <w:szCs w:val="22"/>
        </w:rPr>
        <w:t>1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Ce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473A0F">
        <w:rPr>
          <w:rFonts w:asciiTheme="minorHAnsi" w:eastAsia="Cambria" w:hAnsiTheme="minorHAnsi" w:cstheme="minorHAnsi"/>
          <w:sz w:val="22"/>
          <w:szCs w:val="22"/>
        </w:rPr>
        <w:t>tion</w:t>
      </w:r>
      <w:r w:rsidRPr="00473A0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.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S.</w:t>
      </w:r>
      <w:r w:rsidRPr="00473A0F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my</w:t>
      </w:r>
      <w:r w:rsidRPr="00473A0F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Q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art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ast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i/>
          <w:spacing w:val="-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School</w:t>
      </w:r>
    </w:p>
    <w:p w14:paraId="638BF899" w14:textId="77777777" w:rsidR="002E4273" w:rsidRPr="00473A0F" w:rsidRDefault="00473A0F" w:rsidP="00473A0F">
      <w:pPr>
        <w:spacing w:before="1"/>
        <w:ind w:left="10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hAnsiTheme="minorHAnsi" w:cstheme="minorHAnsi"/>
          <w:sz w:val="22"/>
          <w:szCs w:val="22"/>
        </w:rPr>
        <w:t xml:space="preserve">    </w:t>
      </w:r>
      <w:r w:rsidRPr="00473A0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Bas</w:t>
      </w:r>
      <w:r w:rsidRPr="00473A0F">
        <w:rPr>
          <w:rFonts w:asciiTheme="minorHAnsi" w:eastAsia="Cambria" w:hAnsiTheme="minorHAnsi" w:cstheme="minorHAnsi"/>
          <w:sz w:val="22"/>
          <w:szCs w:val="22"/>
        </w:rPr>
        <w:t>ic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om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in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ng,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.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 xml:space="preserve">S.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my</w:t>
      </w:r>
      <w:r w:rsidRPr="00473A0F">
        <w:rPr>
          <w:rFonts w:asciiTheme="minorHAnsi" w:eastAsia="Cambria" w:hAnsiTheme="minorHAnsi" w:cstheme="minorHAnsi"/>
          <w:i/>
          <w:spacing w:val="-5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i/>
          <w:spacing w:val="-6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er</w:t>
      </w:r>
    </w:p>
    <w:p w14:paraId="0BCCFCA6" w14:textId="77777777" w:rsidR="002E4273" w:rsidRPr="00473A0F" w:rsidRDefault="002E4273" w:rsidP="00473A0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2051178" w14:textId="77777777" w:rsidR="002E4273" w:rsidRPr="00473A0F" w:rsidRDefault="00473A0F" w:rsidP="00473A0F">
      <w:pPr>
        <w:ind w:left="10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eastAsia="Cambria" w:hAnsiTheme="minorHAnsi" w:cstheme="minorHAnsi"/>
          <w:b/>
          <w:sz w:val="22"/>
          <w:szCs w:val="22"/>
        </w:rPr>
        <w:t>TE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H</w:t>
      </w:r>
      <w:r w:rsidRPr="00473A0F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OLOG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IE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:</w:t>
      </w:r>
      <w:r w:rsidRPr="00473A0F">
        <w:rPr>
          <w:rFonts w:asciiTheme="minorHAnsi" w:eastAsia="Cambria" w:hAnsiTheme="minorHAnsi" w:cstheme="minorHAnsi"/>
          <w:b/>
          <w:spacing w:val="-1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Ful</w:t>
      </w:r>
      <w:r w:rsidRPr="00473A0F">
        <w:rPr>
          <w:rFonts w:asciiTheme="minorHAnsi" w:eastAsia="Cambria" w:hAnsiTheme="minorHAnsi" w:cstheme="minorHAnsi"/>
          <w:sz w:val="22"/>
          <w:szCs w:val="22"/>
        </w:rPr>
        <w:t>l</w:t>
      </w:r>
      <w:r w:rsidRPr="00473A0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ofi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on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va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io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w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us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sz w:val="22"/>
          <w:szCs w:val="22"/>
        </w:rPr>
        <w:t>ng,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nd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di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h</w:t>
      </w:r>
      <w:r w:rsidRPr="00473A0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tw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sys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z w:val="22"/>
          <w:szCs w:val="22"/>
        </w:rPr>
        <w:t>.</w:t>
      </w:r>
      <w:r w:rsidRPr="00473A0F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Offi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z w:val="22"/>
          <w:szCs w:val="22"/>
        </w:rPr>
        <w:t>e.</w:t>
      </w:r>
    </w:p>
    <w:p w14:paraId="277C0608" w14:textId="77777777" w:rsidR="002E4273" w:rsidRPr="00473A0F" w:rsidRDefault="002E4273" w:rsidP="00473A0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C0027C9" w14:textId="77777777" w:rsidR="002E4273" w:rsidRPr="00473A0F" w:rsidRDefault="00473A0F" w:rsidP="00473A0F">
      <w:pPr>
        <w:ind w:left="10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URITY</w:t>
      </w:r>
      <w:r w:rsidRPr="00473A0F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CL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E:</w:t>
      </w:r>
      <w:r w:rsidRPr="00473A0F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473A0F">
        <w:rPr>
          <w:rFonts w:asciiTheme="minorHAnsi" w:eastAsia="Cambria" w:hAnsiTheme="minorHAnsi" w:cstheme="minorHAnsi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sz w:val="22"/>
          <w:szCs w:val="22"/>
        </w:rPr>
        <w:t>(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473A0F">
        <w:rPr>
          <w:rFonts w:asciiTheme="minorHAnsi" w:eastAsia="Cambria" w:hAnsiTheme="minorHAnsi" w:cstheme="minorHAnsi"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473A0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)</w:t>
      </w:r>
    </w:p>
    <w:p w14:paraId="0D0343C8" w14:textId="77777777" w:rsidR="002E4273" w:rsidRPr="00473A0F" w:rsidRDefault="002E4273" w:rsidP="00473A0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14C0980" w14:textId="77777777" w:rsidR="002E4273" w:rsidRPr="00473A0F" w:rsidRDefault="00473A0F" w:rsidP="00473A0F">
      <w:pPr>
        <w:ind w:left="108"/>
        <w:rPr>
          <w:rFonts w:asciiTheme="minorHAnsi" w:eastAsia="Cambria" w:hAnsiTheme="minorHAnsi" w:cstheme="minorHAnsi"/>
          <w:sz w:val="22"/>
          <w:szCs w:val="22"/>
        </w:rPr>
      </w:pPr>
      <w:r w:rsidRPr="00473A0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b/>
          <w:spacing w:val="-1"/>
          <w:sz w:val="22"/>
          <w:szCs w:val="22"/>
        </w:rPr>
        <w:t>D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TI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b/>
          <w:spacing w:val="3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:</w:t>
      </w:r>
      <w:r w:rsidRPr="00473A0F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473A0F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at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mm</w:t>
      </w:r>
      <w:r w:rsidRPr="00473A0F">
        <w:rPr>
          <w:rFonts w:asciiTheme="minorHAnsi" w:eastAsia="Cambria" w:hAnsiTheme="minorHAnsi" w:cstheme="minorHAnsi"/>
          <w:b/>
          <w:spacing w:val="4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ni</w:t>
      </w:r>
      <w:r w:rsidRPr="00473A0F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y</w:t>
      </w:r>
      <w:r w:rsidRPr="00473A0F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ll</w:t>
      </w:r>
      <w:r w:rsidRPr="00473A0F">
        <w:rPr>
          <w:rFonts w:asciiTheme="minorHAnsi" w:eastAsia="Cambria" w:hAnsiTheme="minorHAnsi" w:cstheme="minorHAnsi"/>
          <w:b/>
          <w:sz w:val="22"/>
          <w:szCs w:val="22"/>
        </w:rPr>
        <w:t>eg</w:t>
      </w:r>
      <w:r w:rsidRPr="00473A0F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sz w:val="22"/>
          <w:szCs w:val="22"/>
        </w:rPr>
        <w:t>,</w:t>
      </w:r>
      <w:r w:rsidRPr="00473A0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om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p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er</w:t>
      </w:r>
      <w:r w:rsidRPr="00473A0F">
        <w:rPr>
          <w:rFonts w:asciiTheme="minorHAnsi" w:eastAsia="Cambria" w:hAnsiTheme="minorHAnsi" w:cstheme="minorHAnsi"/>
          <w:i/>
          <w:spacing w:val="-8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f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at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473A0F">
        <w:rPr>
          <w:rFonts w:asciiTheme="minorHAnsi" w:eastAsia="Cambria" w:hAnsiTheme="minorHAnsi" w:cstheme="minorHAnsi"/>
          <w:i/>
          <w:spacing w:val="-11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Sy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st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ms</w:t>
      </w:r>
      <w:r w:rsidRPr="00473A0F">
        <w:rPr>
          <w:rFonts w:asciiTheme="minorHAnsi" w:eastAsia="Cambria" w:hAnsiTheme="minorHAnsi" w:cstheme="minorHAnsi"/>
          <w:i/>
          <w:spacing w:val="-7"/>
          <w:sz w:val="22"/>
          <w:szCs w:val="22"/>
        </w:rPr>
        <w:t xml:space="preserve"> 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C</w:t>
      </w:r>
      <w:r w:rsidRPr="00473A0F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473A0F">
        <w:rPr>
          <w:rFonts w:asciiTheme="minorHAnsi" w:eastAsia="Cambria" w:hAnsiTheme="minorHAnsi" w:cstheme="minorHAnsi"/>
          <w:i/>
          <w:spacing w:val="1"/>
          <w:sz w:val="22"/>
          <w:szCs w:val="22"/>
        </w:rPr>
        <w:t>rs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473A0F">
        <w:rPr>
          <w:rFonts w:asciiTheme="minorHAnsi" w:eastAsia="Cambria" w:hAnsiTheme="minorHAnsi" w:cstheme="minorHAnsi"/>
          <w:i/>
          <w:spacing w:val="-1"/>
          <w:sz w:val="22"/>
          <w:szCs w:val="22"/>
        </w:rPr>
        <w:t>w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473A0F">
        <w:rPr>
          <w:rFonts w:asciiTheme="minorHAnsi" w:eastAsia="Cambria" w:hAnsiTheme="minorHAnsi" w:cstheme="minorHAnsi"/>
          <w:i/>
          <w:spacing w:val="3"/>
          <w:sz w:val="22"/>
          <w:szCs w:val="22"/>
        </w:rPr>
        <w:t>r</w:t>
      </w:r>
      <w:r w:rsidRPr="00473A0F">
        <w:rPr>
          <w:rFonts w:asciiTheme="minorHAnsi" w:eastAsia="Cambria" w:hAnsiTheme="minorHAnsi" w:cstheme="minorHAnsi"/>
          <w:i/>
          <w:sz w:val="22"/>
          <w:szCs w:val="22"/>
        </w:rPr>
        <w:t>k</w:t>
      </w:r>
    </w:p>
    <w:sectPr w:rsidR="002E4273" w:rsidRPr="00473A0F">
      <w:pgSz w:w="12240" w:h="15840"/>
      <w:pgMar w:top="900" w:right="86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161B"/>
    <w:multiLevelType w:val="multilevel"/>
    <w:tmpl w:val="8052520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273"/>
    <w:rsid w:val="002E4273"/>
    <w:rsid w:val="0047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6D52CD8F"/>
  <w15:docId w15:val="{4C67D44B-876E-4FF7-9294-33E60AA78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1191</Words>
  <Characters>6790</Characters>
  <Application>Microsoft Office Word</Application>
  <DocSecurity>0</DocSecurity>
  <Lines>56</Lines>
  <Paragraphs>15</Paragraphs>
  <ScaleCrop>false</ScaleCrop>
  <Company/>
  <LinksUpToDate>false</LinksUpToDate>
  <CharactersWithSpaces>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2021-06-23T09:35:00Z</dcterms:created>
  <dcterms:modified xsi:type="dcterms:W3CDTF">2021-06-23T09:36:00Z</dcterms:modified>
</cp:coreProperties>
</file>